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p14">
  <w:background w:color="FFFFFF"/>
  <w:body>
    <w:p xmlns:wp14="http://schemas.microsoft.com/office/word/2010/wordml" w:rsidRPr="009C3BDF" w:rsidR="00800C51" w:rsidP="005A133B" w:rsidRDefault="002E4193" w14:paraId="1C3A51A4" wp14:textId="77777777">
      <w:pPr>
        <w:rPr>
          <w:b/>
          <w:color w:val="29E0E9"/>
          <w:sz w:val="28"/>
          <w:szCs w:val="28"/>
        </w:rPr>
      </w:pPr>
      <w:r w:rsidRPr="009C3BDF">
        <w:rPr>
          <w:b/>
          <w:color w:val="29E0E9"/>
          <w:sz w:val="28"/>
          <w:szCs w:val="28"/>
        </w:rPr>
        <w:t xml:space="preserve">Projectvereniging </w:t>
      </w:r>
      <w:r w:rsidRPr="009C3BDF" w:rsidR="00800C51">
        <w:rPr>
          <w:b/>
          <w:color w:val="29E0E9"/>
          <w:sz w:val="28"/>
          <w:szCs w:val="28"/>
        </w:rPr>
        <w:t>'Cultuurregio Pajottenland &amp; Zennevallei'</w:t>
      </w:r>
    </w:p>
    <w:p xmlns:wp14="http://schemas.microsoft.com/office/word/2010/wordml" w:rsidRPr="006367AD" w:rsidR="00800C51" w:rsidRDefault="00800C51" w14:paraId="672A6659" wp14:textId="77777777">
      <w:pPr>
        <w:spacing w:after="0"/>
        <w:jc w:val="both"/>
        <w:rPr>
          <w:rFonts w:eastAsia="Times New Roman" w:cs="Arial"/>
          <w:b/>
          <w:sz w:val="24"/>
        </w:rPr>
      </w:pPr>
    </w:p>
    <w:p xmlns:wp14="http://schemas.microsoft.com/office/word/2010/wordml" w:rsidRPr="006367AD" w:rsidR="00800C51" w:rsidRDefault="00B868E4" w14:paraId="08A09290" wp14:textId="77777777">
      <w:pPr>
        <w:pBdr>
          <w:top w:val="single" w:color="000000" w:sz="4" w:space="1"/>
          <w:left w:val="single" w:color="000000" w:sz="4" w:space="5"/>
          <w:bottom w:val="single" w:color="000000" w:sz="4" w:space="1"/>
          <w:right w:val="single" w:color="000000" w:sz="4" w:space="0"/>
        </w:pBdr>
        <w:spacing w:after="0"/>
        <w:jc w:val="both"/>
        <w:rPr>
          <w:rFonts w:eastAsia="Times New Roman" w:cs="Arial"/>
          <w:szCs w:val="20"/>
        </w:rPr>
      </w:pPr>
      <w:r w:rsidRPr="006367AD">
        <w:rPr>
          <w:rFonts w:eastAsia="Times New Roman" w:cs="Arial"/>
          <w:szCs w:val="20"/>
        </w:rPr>
        <w:t xml:space="preserve">Affligem - </w:t>
      </w:r>
      <w:r w:rsidRPr="006367AD" w:rsidR="00800C51">
        <w:rPr>
          <w:rFonts w:eastAsia="Times New Roman" w:cs="Arial"/>
          <w:szCs w:val="20"/>
        </w:rPr>
        <w:t>Beersel – Bever - Dilbeek –</w:t>
      </w:r>
      <w:r w:rsidRPr="006367AD" w:rsidR="00D93BE2">
        <w:rPr>
          <w:rFonts w:eastAsia="Times New Roman" w:cs="Arial"/>
          <w:szCs w:val="20"/>
        </w:rPr>
        <w:t xml:space="preserve"> </w:t>
      </w:r>
      <w:r w:rsidRPr="006367AD" w:rsidR="003C1DCE">
        <w:rPr>
          <w:rFonts w:eastAsia="Times New Roman" w:cs="Arial"/>
          <w:szCs w:val="20"/>
        </w:rPr>
        <w:t xml:space="preserve">Drogenbos – </w:t>
      </w:r>
      <w:r w:rsidRPr="006367AD" w:rsidR="00800C51">
        <w:rPr>
          <w:rFonts w:eastAsia="Times New Roman" w:cs="Arial"/>
          <w:szCs w:val="20"/>
        </w:rPr>
        <w:t xml:space="preserve">Galmaarden - Gooik – Halle - Herne – Lennik - Liedekerke – Pepingen – Roosdaal – Sint Pieters Leeuw – Ternat </w:t>
      </w:r>
    </w:p>
    <w:p xmlns:wp14="http://schemas.microsoft.com/office/word/2010/wordml" w:rsidRPr="006367AD" w:rsidR="00800C51" w:rsidRDefault="00800C51" w14:paraId="0A37501D" wp14:textId="77777777">
      <w:pPr>
        <w:spacing w:after="0"/>
        <w:jc w:val="both"/>
        <w:rPr>
          <w:rFonts w:eastAsia="Times New Roman" w:cs="Arial"/>
          <w:b/>
          <w:sz w:val="24"/>
        </w:rPr>
      </w:pPr>
    </w:p>
    <w:p xmlns:wp14="http://schemas.microsoft.com/office/word/2010/wordml" w:rsidRPr="006367AD" w:rsidR="00800C51" w:rsidP="75EE2B5E" w:rsidRDefault="008A19E3" w14:paraId="79223904" wp14:textId="06656295">
      <w:pPr>
        <w:pBdr>
          <w:bottom w:val="single" w:color="000000" w:sz="4" w:space="1"/>
        </w:pBdr>
        <w:spacing w:after="0"/>
        <w:jc w:val="both"/>
        <w:rPr>
          <w:rFonts w:eastAsia="Times New Roman" w:cs="Arial"/>
          <w:b w:val="1"/>
          <w:bCs w:val="1"/>
          <w:sz w:val="24"/>
          <w:szCs w:val="24"/>
        </w:rPr>
      </w:pPr>
      <w:r w:rsidRPr="75EE2B5E" w:rsidR="008A19E3">
        <w:rPr>
          <w:rFonts w:eastAsia="Times New Roman" w:cs="Arial"/>
          <w:b w:val="1"/>
          <w:bCs w:val="1"/>
          <w:sz w:val="24"/>
          <w:szCs w:val="24"/>
        </w:rPr>
        <w:t xml:space="preserve">Vrijdag </w:t>
      </w:r>
      <w:r w:rsidRPr="75EE2B5E" w:rsidR="00427D05">
        <w:rPr>
          <w:rFonts w:eastAsia="Times New Roman" w:cs="Arial"/>
          <w:b w:val="1"/>
          <w:bCs w:val="1"/>
          <w:sz w:val="24"/>
          <w:szCs w:val="24"/>
        </w:rPr>
        <w:t>2</w:t>
      </w:r>
      <w:r w:rsidRPr="75EE2B5E" w:rsidR="0009215C">
        <w:rPr>
          <w:rFonts w:eastAsia="Times New Roman" w:cs="Arial"/>
          <w:b w:val="1"/>
          <w:bCs w:val="1"/>
          <w:sz w:val="24"/>
          <w:szCs w:val="24"/>
        </w:rPr>
        <w:t>4</w:t>
      </w:r>
      <w:r w:rsidRPr="75EE2B5E" w:rsidR="00427D05">
        <w:rPr>
          <w:rFonts w:eastAsia="Times New Roman" w:cs="Arial"/>
          <w:b w:val="1"/>
          <w:bCs w:val="1"/>
          <w:sz w:val="24"/>
          <w:szCs w:val="24"/>
        </w:rPr>
        <w:t xml:space="preserve"> </w:t>
      </w:r>
      <w:r w:rsidRPr="75EE2B5E" w:rsidR="0009215C">
        <w:rPr>
          <w:rFonts w:eastAsia="Times New Roman" w:cs="Arial"/>
          <w:b w:val="1"/>
          <w:bCs w:val="1"/>
          <w:sz w:val="24"/>
          <w:szCs w:val="24"/>
        </w:rPr>
        <w:t>april</w:t>
      </w:r>
      <w:r w:rsidRPr="75EE2B5E" w:rsidR="00427D05">
        <w:rPr>
          <w:rFonts w:eastAsia="Times New Roman" w:cs="Arial"/>
          <w:b w:val="1"/>
          <w:bCs w:val="1"/>
          <w:sz w:val="24"/>
          <w:szCs w:val="24"/>
        </w:rPr>
        <w:t xml:space="preserve"> 2020</w:t>
      </w:r>
      <w:r w:rsidRPr="75EE2B5E" w:rsidR="00622C97">
        <w:rPr>
          <w:rFonts w:eastAsia="Times New Roman" w:cs="Arial"/>
          <w:b w:val="1"/>
          <w:bCs w:val="1"/>
          <w:sz w:val="24"/>
          <w:szCs w:val="24"/>
        </w:rPr>
        <w:t xml:space="preserve"> </w:t>
      </w:r>
      <w:r w:rsidRPr="75EE2B5E" w:rsidR="0082096E">
        <w:rPr>
          <w:rFonts w:eastAsia="Times New Roman" w:cs="Arial"/>
          <w:b w:val="1"/>
          <w:bCs w:val="1"/>
          <w:sz w:val="24"/>
          <w:szCs w:val="24"/>
        </w:rPr>
        <w:t>- 1</w:t>
      </w:r>
      <w:r w:rsidRPr="75EE2B5E" w:rsidR="00595FED">
        <w:rPr>
          <w:rFonts w:eastAsia="Times New Roman" w:cs="Arial"/>
          <w:b w:val="1"/>
          <w:bCs w:val="1"/>
          <w:sz w:val="24"/>
          <w:szCs w:val="24"/>
        </w:rPr>
        <w:t>7</w:t>
      </w:r>
      <w:r w:rsidRPr="75EE2B5E" w:rsidR="00800C51">
        <w:rPr>
          <w:rFonts w:eastAsia="Times New Roman" w:cs="Arial"/>
          <w:b w:val="1"/>
          <w:bCs w:val="1"/>
          <w:sz w:val="24"/>
          <w:szCs w:val="24"/>
        </w:rPr>
        <w:t>u</w:t>
      </w:r>
      <w:r w:rsidRPr="75EE2B5E" w:rsidR="00595FED">
        <w:rPr>
          <w:rFonts w:eastAsia="Times New Roman" w:cs="Arial"/>
          <w:b w:val="1"/>
          <w:bCs w:val="1"/>
          <w:sz w:val="24"/>
          <w:szCs w:val="24"/>
        </w:rPr>
        <w:t>30</w:t>
      </w:r>
      <w:r w:rsidRPr="75EE2B5E" w:rsidR="00800C51">
        <w:rPr>
          <w:rFonts w:eastAsia="Times New Roman" w:cs="Arial"/>
          <w:b w:val="1"/>
          <w:bCs w:val="1"/>
          <w:sz w:val="24"/>
          <w:szCs w:val="24"/>
        </w:rPr>
        <w:t xml:space="preserve"> </w:t>
      </w:r>
      <w:r w:rsidRPr="75EE2B5E" w:rsidR="00474884">
        <w:rPr>
          <w:rFonts w:eastAsia="Times New Roman" w:cs="Arial"/>
          <w:b w:val="1"/>
          <w:bCs w:val="1"/>
          <w:sz w:val="24"/>
          <w:szCs w:val="24"/>
        </w:rPr>
        <w:t>–</w:t>
      </w:r>
      <w:r w:rsidRPr="75EE2B5E" w:rsidR="0064740A">
        <w:rPr>
          <w:rFonts w:eastAsia="Times New Roman" w:cs="Arial"/>
          <w:b w:val="1"/>
          <w:bCs w:val="1"/>
          <w:sz w:val="24"/>
          <w:szCs w:val="24"/>
        </w:rPr>
        <w:t xml:space="preserve"> </w:t>
      </w:r>
      <w:r w:rsidRPr="75EE2B5E" w:rsidR="0DC6DA17">
        <w:rPr>
          <w:rFonts w:eastAsia="Times New Roman" w:cs="Arial"/>
          <w:b w:val="1"/>
          <w:bCs w:val="1"/>
          <w:sz w:val="24"/>
          <w:szCs w:val="24"/>
        </w:rPr>
        <w:t>verslag</w:t>
      </w:r>
    </w:p>
    <w:p xmlns:wp14="http://schemas.microsoft.com/office/word/2010/wordml" w:rsidRPr="006367AD" w:rsidR="00966497" w:rsidP="00E5100F" w:rsidRDefault="00DC562B" w14:paraId="57119C3B" wp14:textId="77777777">
      <w:pPr>
        <w:spacing w:line="276" w:lineRule="auto"/>
        <w:rPr>
          <w:rFonts w:eastAsia="Calibri" w:cs="Arial"/>
          <w:b/>
          <w:sz w:val="24"/>
          <w:lang w:eastAsia="en-US"/>
        </w:rPr>
      </w:pPr>
      <w:r>
        <w:rPr>
          <w:rFonts w:eastAsia="Calibri" w:cs="Arial"/>
          <w:b/>
          <w:sz w:val="24"/>
          <w:lang w:eastAsia="en-US"/>
        </w:rPr>
        <w:t>Online plaatsgevonden</w:t>
      </w:r>
    </w:p>
    <w:p xmlns:wp14="http://schemas.microsoft.com/office/word/2010/wordml" w:rsidRPr="006367AD" w:rsidR="0010209E" w:rsidRDefault="0010209E" w14:paraId="5DAB6C7B" wp14:textId="77777777">
      <w:pPr>
        <w:pBdr>
          <w:bottom w:val="single" w:color="000000" w:sz="4" w:space="1"/>
        </w:pBdr>
        <w:spacing w:after="0"/>
        <w:jc w:val="both"/>
      </w:pPr>
    </w:p>
    <w:p xmlns:wp14="http://schemas.microsoft.com/office/word/2010/wordml" w:rsidRPr="006367AD" w:rsidR="00800C51" w:rsidRDefault="00800C51" w14:paraId="0A8A2AF5" wp14:textId="77777777">
      <w:pPr>
        <w:pBdr>
          <w:bottom w:val="single" w:color="000000" w:sz="4" w:space="1"/>
        </w:pBdr>
        <w:spacing w:after="0"/>
        <w:jc w:val="both"/>
        <w:rPr>
          <w:rFonts w:eastAsia="Times New Roman" w:cs="Arial"/>
          <w:b/>
          <w:bCs/>
          <w:color w:val="E36C0A"/>
          <w:sz w:val="24"/>
          <w:szCs w:val="20"/>
        </w:rPr>
      </w:pPr>
      <w:r w:rsidRPr="006367AD">
        <w:rPr>
          <w:rFonts w:eastAsia="Times New Roman" w:cs="Arial"/>
          <w:b/>
          <w:bCs/>
          <w:color w:val="E36C0A"/>
          <w:sz w:val="24"/>
          <w:szCs w:val="20"/>
        </w:rPr>
        <w:t xml:space="preserve">aanwezig: </w:t>
      </w:r>
    </w:p>
    <w:p xmlns:wp14="http://schemas.microsoft.com/office/word/2010/wordml" w:rsidRPr="006367AD" w:rsidR="00800C51" w:rsidRDefault="00800C51" w14:paraId="02EB378F" wp14:textId="77777777">
      <w:pPr>
        <w:pBdr>
          <w:bottom w:val="single" w:color="000000" w:sz="4" w:space="1"/>
        </w:pBdr>
        <w:spacing w:after="0"/>
        <w:jc w:val="both"/>
        <w:rPr>
          <w:rFonts w:eastAsia="Times New Roman" w:cs="Arial"/>
          <w:b/>
          <w:szCs w:val="20"/>
        </w:rPr>
      </w:pPr>
    </w:p>
    <w:tbl>
      <w:tblPr>
        <w:tblW w:w="0" w:type="auto"/>
        <w:tblInd w:w="-15" w:type="dxa"/>
        <w:tblLayout w:type="fixed"/>
        <w:tblLook w:val="0000" w:firstRow="0" w:lastRow="0" w:firstColumn="0" w:lastColumn="0" w:noHBand="0" w:noVBand="0"/>
      </w:tblPr>
      <w:tblGrid>
        <w:gridCol w:w="2511"/>
        <w:gridCol w:w="2943"/>
        <w:gridCol w:w="1922"/>
      </w:tblGrid>
      <w:tr xmlns:wp14="http://schemas.microsoft.com/office/word/2010/wordml" w:rsidRPr="006367AD" w:rsidR="00800C51" w:rsidTr="00C31AA3" w14:paraId="22B5E240" wp14:textId="77777777">
        <w:trPr>
          <w:trHeight w:val="466"/>
        </w:trPr>
        <w:tc>
          <w:tcPr>
            <w:tcW w:w="2511" w:type="dxa"/>
            <w:tcBorders>
              <w:top w:val="single" w:color="000000" w:sz="4" w:space="0"/>
              <w:left w:val="single" w:color="000000" w:sz="4" w:space="0"/>
              <w:bottom w:val="single" w:color="000000" w:sz="4" w:space="0"/>
            </w:tcBorders>
            <w:shd w:val="clear" w:color="auto" w:fill="auto"/>
          </w:tcPr>
          <w:p w:rsidRPr="006367AD" w:rsidR="00800C51" w:rsidRDefault="00800C51" w14:paraId="65A71B8D" wp14:textId="77777777">
            <w:pPr>
              <w:autoSpaceDE w:val="0"/>
              <w:snapToGrid w:val="0"/>
              <w:spacing w:after="0"/>
              <w:jc w:val="both"/>
              <w:rPr>
                <w:rFonts w:eastAsia="Times New Roman" w:cs="Arial"/>
                <w:b/>
                <w:szCs w:val="20"/>
              </w:rPr>
            </w:pPr>
            <w:r w:rsidRPr="006367AD">
              <w:rPr>
                <w:rFonts w:eastAsia="Times New Roman" w:cs="Arial"/>
                <w:b/>
                <w:szCs w:val="20"/>
              </w:rPr>
              <w:t>Gemeente</w:t>
            </w:r>
          </w:p>
        </w:tc>
        <w:tc>
          <w:tcPr>
            <w:tcW w:w="2943" w:type="dxa"/>
            <w:tcBorders>
              <w:top w:val="single" w:color="000000" w:sz="4" w:space="0"/>
              <w:left w:val="single" w:color="000000" w:sz="4" w:space="0"/>
              <w:bottom w:val="single" w:color="000000" w:sz="4" w:space="0"/>
            </w:tcBorders>
            <w:shd w:val="clear" w:color="auto" w:fill="auto"/>
          </w:tcPr>
          <w:p w:rsidRPr="006367AD" w:rsidR="00800C51" w:rsidRDefault="00800C51" w14:paraId="42DD6DCA" wp14:textId="77777777">
            <w:pPr>
              <w:autoSpaceDE w:val="0"/>
              <w:snapToGrid w:val="0"/>
              <w:spacing w:after="0"/>
              <w:jc w:val="both"/>
              <w:rPr>
                <w:rFonts w:eastAsia="Times New Roman" w:cs="Arial"/>
                <w:b/>
                <w:szCs w:val="20"/>
              </w:rPr>
            </w:pPr>
            <w:r w:rsidRPr="006367AD">
              <w:rPr>
                <w:rFonts w:eastAsia="Times New Roman" w:cs="Arial"/>
                <w:b/>
                <w:szCs w:val="20"/>
              </w:rPr>
              <w:t>lid Raad van Bestuur</w:t>
            </w:r>
          </w:p>
        </w:tc>
        <w:tc>
          <w:tcPr>
            <w:tcW w:w="1922" w:type="dxa"/>
            <w:tcBorders>
              <w:top w:val="single" w:color="000000" w:sz="4" w:space="0"/>
              <w:left w:val="single" w:color="000000" w:sz="4" w:space="0"/>
              <w:bottom w:val="single" w:color="000000" w:sz="4" w:space="0"/>
              <w:right w:val="single" w:color="000000" w:sz="4" w:space="0"/>
            </w:tcBorders>
            <w:shd w:val="clear" w:color="auto" w:fill="auto"/>
          </w:tcPr>
          <w:p w:rsidRPr="006367AD" w:rsidR="00800C51" w:rsidRDefault="00800C51" w14:paraId="6D2D3DA4" wp14:textId="77777777">
            <w:pPr>
              <w:autoSpaceDE w:val="0"/>
              <w:snapToGrid w:val="0"/>
              <w:spacing w:after="0"/>
              <w:jc w:val="both"/>
              <w:rPr>
                <w:rFonts w:eastAsia="Times New Roman" w:cs="Arial"/>
                <w:b/>
                <w:szCs w:val="20"/>
              </w:rPr>
            </w:pPr>
            <w:r w:rsidRPr="006367AD">
              <w:rPr>
                <w:rFonts w:eastAsia="Times New Roman" w:cs="Arial"/>
                <w:b/>
                <w:szCs w:val="20"/>
              </w:rPr>
              <w:t>aanwezig/</w:t>
            </w:r>
          </w:p>
          <w:p w:rsidRPr="006367AD" w:rsidR="00800C51" w:rsidRDefault="00800C51" w14:paraId="7429B08D" wp14:textId="77777777">
            <w:pPr>
              <w:autoSpaceDE w:val="0"/>
              <w:spacing w:after="0"/>
              <w:jc w:val="both"/>
              <w:rPr>
                <w:rFonts w:eastAsia="Times New Roman" w:cs="Arial"/>
                <w:b/>
                <w:szCs w:val="20"/>
              </w:rPr>
            </w:pPr>
            <w:r w:rsidRPr="006367AD">
              <w:rPr>
                <w:rFonts w:eastAsia="Times New Roman" w:cs="Arial"/>
                <w:b/>
                <w:szCs w:val="20"/>
              </w:rPr>
              <w:t>verontschuldigd</w:t>
            </w:r>
          </w:p>
        </w:tc>
      </w:tr>
      <w:tr xmlns:wp14="http://schemas.microsoft.com/office/word/2010/wordml" w:rsidRPr="006367AD" w:rsidR="00714E88" w:rsidTr="00C31AA3" w14:paraId="72687C83" wp14:textId="77777777">
        <w:trPr>
          <w:trHeight w:val="506"/>
        </w:trPr>
        <w:tc>
          <w:tcPr>
            <w:tcW w:w="2511" w:type="dxa"/>
            <w:tcBorders>
              <w:top w:val="single" w:color="000000" w:sz="4" w:space="0"/>
              <w:left w:val="single" w:color="000000" w:sz="4" w:space="0"/>
              <w:bottom w:val="single" w:color="000000" w:sz="4" w:space="0"/>
            </w:tcBorders>
            <w:shd w:val="clear" w:color="auto" w:fill="auto"/>
          </w:tcPr>
          <w:p w:rsidRPr="006367AD" w:rsidR="00714E88" w:rsidP="00714E88" w:rsidRDefault="00714E88" w14:paraId="6868A8BB" wp14:textId="77777777">
            <w:pPr>
              <w:autoSpaceDE w:val="0"/>
              <w:snapToGrid w:val="0"/>
              <w:spacing w:after="0"/>
              <w:jc w:val="both"/>
              <w:rPr>
                <w:rFonts w:eastAsia="Times New Roman" w:cs="Arial"/>
                <w:szCs w:val="20"/>
              </w:rPr>
            </w:pPr>
            <w:bookmarkStart w:name="_Hlk8640034" w:id="0"/>
            <w:r w:rsidRPr="006367AD">
              <w:rPr>
                <w:rFonts w:eastAsia="Times New Roman" w:cs="Arial"/>
                <w:szCs w:val="20"/>
              </w:rPr>
              <w:t>Gemeente Affligem</w:t>
            </w:r>
          </w:p>
        </w:tc>
        <w:tc>
          <w:tcPr>
            <w:tcW w:w="2943" w:type="dxa"/>
            <w:tcBorders>
              <w:top w:val="single" w:color="000000" w:sz="4" w:space="0"/>
              <w:left w:val="single" w:color="000000" w:sz="4" w:space="0"/>
              <w:bottom w:val="single" w:color="000000" w:sz="4" w:space="0"/>
            </w:tcBorders>
            <w:shd w:val="clear" w:color="auto" w:fill="auto"/>
          </w:tcPr>
          <w:p w:rsidRPr="006367AD" w:rsidR="00714E88" w:rsidP="00714E88" w:rsidRDefault="00714E88" w14:paraId="6E6F261D" wp14:textId="77777777">
            <w:pPr>
              <w:autoSpaceDE w:val="0"/>
              <w:snapToGrid w:val="0"/>
              <w:spacing w:after="0"/>
              <w:jc w:val="both"/>
              <w:rPr>
                <w:rFonts w:eastAsia="Times New Roman" w:cs="Arial"/>
                <w:i/>
                <w:szCs w:val="20"/>
              </w:rPr>
            </w:pPr>
            <w:r w:rsidRPr="006367AD">
              <w:rPr>
                <w:rFonts w:eastAsia="Times New Roman" w:cs="Arial"/>
                <w:i/>
                <w:szCs w:val="20"/>
              </w:rPr>
              <w:t>Stemgerechtigd lid</w:t>
            </w:r>
          </w:p>
          <w:p w:rsidRPr="006367AD" w:rsidR="00714E88" w:rsidP="00714E88" w:rsidRDefault="00714E88" w14:paraId="055CAD1C" wp14:textId="77777777">
            <w:pPr>
              <w:autoSpaceDE w:val="0"/>
              <w:snapToGrid w:val="0"/>
              <w:spacing w:after="0"/>
              <w:jc w:val="both"/>
              <w:rPr>
                <w:rFonts w:eastAsia="Times New Roman" w:cs="Arial"/>
                <w:i/>
                <w:szCs w:val="20"/>
              </w:rPr>
            </w:pPr>
            <w:r w:rsidRPr="006367AD">
              <w:rPr>
                <w:rFonts w:eastAsia="Times New Roman" w:cs="Arial"/>
                <w:i/>
                <w:szCs w:val="20"/>
              </w:rPr>
              <w:t>Herman Steppe</w:t>
            </w:r>
          </w:p>
          <w:p w:rsidRPr="006367AD" w:rsidR="00714E88" w:rsidP="00714E88" w:rsidRDefault="00714E88" w14:paraId="6A05A809" wp14:textId="77777777">
            <w:pPr>
              <w:autoSpaceDE w:val="0"/>
              <w:snapToGrid w:val="0"/>
              <w:spacing w:after="0"/>
              <w:jc w:val="both"/>
              <w:rPr>
                <w:rFonts w:eastAsia="Times New Roman" w:cs="Arial"/>
                <w:i/>
                <w:szCs w:val="20"/>
              </w:rPr>
            </w:pPr>
          </w:p>
        </w:tc>
        <w:tc>
          <w:tcPr>
            <w:tcW w:w="1922" w:type="dxa"/>
            <w:tcBorders>
              <w:top w:val="single" w:color="000000" w:sz="4" w:space="0"/>
              <w:left w:val="single" w:color="000000" w:sz="4" w:space="0"/>
              <w:bottom w:val="single" w:color="000000" w:sz="4" w:space="0"/>
              <w:right w:val="single" w:color="000000" w:sz="4" w:space="0"/>
            </w:tcBorders>
            <w:shd w:val="clear" w:color="auto" w:fill="auto"/>
          </w:tcPr>
          <w:p w:rsidRPr="006367AD" w:rsidR="00714E88" w:rsidP="00714E88" w:rsidRDefault="00714E88" w14:paraId="5A39BBE3" wp14:textId="77777777">
            <w:pPr>
              <w:autoSpaceDE w:val="0"/>
              <w:snapToGrid w:val="0"/>
              <w:spacing w:after="0"/>
              <w:jc w:val="both"/>
              <w:rPr>
                <w:rFonts w:eastAsia="Times New Roman" w:cs="Arial"/>
                <w:szCs w:val="20"/>
              </w:rPr>
            </w:pPr>
          </w:p>
        </w:tc>
      </w:tr>
      <w:tr xmlns:wp14="http://schemas.microsoft.com/office/word/2010/wordml" w:rsidRPr="006367AD" w:rsidR="00714E88" w:rsidTr="00C31AA3" w14:paraId="16EE9137" wp14:textId="77777777">
        <w:trPr>
          <w:trHeight w:val="506"/>
        </w:trPr>
        <w:tc>
          <w:tcPr>
            <w:tcW w:w="2511" w:type="dxa"/>
            <w:tcBorders>
              <w:top w:val="single" w:color="000000" w:sz="4" w:space="0"/>
              <w:left w:val="single" w:color="000000" w:sz="4" w:space="0"/>
              <w:bottom w:val="single" w:color="000000" w:sz="4" w:space="0"/>
            </w:tcBorders>
            <w:shd w:val="clear" w:color="auto" w:fill="auto"/>
          </w:tcPr>
          <w:p w:rsidRPr="006367AD" w:rsidR="00714E88" w:rsidP="00714E88" w:rsidRDefault="00714E88" w14:paraId="31291943" wp14:textId="77777777">
            <w:pPr>
              <w:autoSpaceDE w:val="0"/>
              <w:snapToGrid w:val="0"/>
              <w:spacing w:after="0"/>
              <w:jc w:val="both"/>
              <w:rPr>
                <w:rFonts w:eastAsia="Times New Roman" w:cs="Arial"/>
                <w:szCs w:val="20"/>
              </w:rPr>
            </w:pPr>
            <w:r w:rsidRPr="006367AD">
              <w:rPr>
                <w:rFonts w:eastAsia="Times New Roman" w:cs="Arial"/>
                <w:szCs w:val="20"/>
              </w:rPr>
              <w:t>Gemeente Affligem</w:t>
            </w:r>
          </w:p>
        </w:tc>
        <w:tc>
          <w:tcPr>
            <w:tcW w:w="2943" w:type="dxa"/>
            <w:tcBorders>
              <w:top w:val="single" w:color="000000" w:sz="4" w:space="0"/>
              <w:left w:val="single" w:color="000000" w:sz="4" w:space="0"/>
              <w:bottom w:val="single" w:color="000000" w:sz="4" w:space="0"/>
            </w:tcBorders>
            <w:shd w:val="clear" w:color="auto" w:fill="auto"/>
          </w:tcPr>
          <w:p w:rsidRPr="006367AD" w:rsidR="00714E88" w:rsidP="00714E88" w:rsidRDefault="00714E88" w14:paraId="729C7B6A" wp14:textId="77777777">
            <w:pPr>
              <w:autoSpaceDE w:val="0"/>
              <w:snapToGrid w:val="0"/>
              <w:spacing w:after="0"/>
              <w:jc w:val="both"/>
              <w:rPr>
                <w:rFonts w:eastAsia="Times New Roman" w:cs="Arial"/>
                <w:i/>
                <w:szCs w:val="20"/>
              </w:rPr>
            </w:pPr>
            <w:r w:rsidRPr="006367AD">
              <w:rPr>
                <w:rFonts w:eastAsia="Times New Roman" w:cs="Arial"/>
                <w:i/>
                <w:szCs w:val="20"/>
              </w:rPr>
              <w:t>Lid raadgevende stem</w:t>
            </w:r>
          </w:p>
          <w:p w:rsidRPr="006367AD" w:rsidR="00714E88" w:rsidP="00714E88" w:rsidRDefault="00714E88" w14:paraId="60863AF9" wp14:textId="77777777">
            <w:pPr>
              <w:autoSpaceDE w:val="0"/>
              <w:snapToGrid w:val="0"/>
              <w:spacing w:after="0"/>
              <w:jc w:val="both"/>
              <w:rPr>
                <w:rFonts w:eastAsia="Times New Roman" w:cs="Arial"/>
                <w:i/>
                <w:szCs w:val="20"/>
              </w:rPr>
            </w:pPr>
            <w:r w:rsidRPr="006367AD">
              <w:rPr>
                <w:rFonts w:eastAsia="Times New Roman" w:cs="Arial"/>
                <w:i/>
                <w:szCs w:val="20"/>
              </w:rPr>
              <w:t xml:space="preserve">Stijn </w:t>
            </w:r>
            <w:proofErr w:type="spellStart"/>
            <w:r w:rsidRPr="006367AD">
              <w:rPr>
                <w:rFonts w:eastAsia="Times New Roman" w:cs="Arial"/>
                <w:i/>
                <w:szCs w:val="20"/>
              </w:rPr>
              <w:t>Stassijns</w:t>
            </w:r>
            <w:proofErr w:type="spellEnd"/>
          </w:p>
          <w:p w:rsidRPr="006367AD" w:rsidR="00714E88" w:rsidP="00714E88" w:rsidRDefault="00714E88" w14:paraId="41C8F396" wp14:textId="77777777">
            <w:pPr>
              <w:autoSpaceDE w:val="0"/>
              <w:snapToGrid w:val="0"/>
              <w:spacing w:after="0"/>
              <w:jc w:val="both"/>
              <w:rPr>
                <w:rFonts w:eastAsia="Times New Roman" w:cs="Arial"/>
                <w:i/>
                <w:szCs w:val="20"/>
              </w:rPr>
            </w:pPr>
          </w:p>
        </w:tc>
        <w:tc>
          <w:tcPr>
            <w:tcW w:w="1922" w:type="dxa"/>
            <w:tcBorders>
              <w:top w:val="single" w:color="000000" w:sz="4" w:space="0"/>
              <w:left w:val="single" w:color="000000" w:sz="4" w:space="0"/>
              <w:bottom w:val="single" w:color="000000" w:sz="4" w:space="0"/>
              <w:right w:val="single" w:color="000000" w:sz="4" w:space="0"/>
            </w:tcBorders>
            <w:shd w:val="clear" w:color="auto" w:fill="auto"/>
          </w:tcPr>
          <w:p w:rsidRPr="006367AD" w:rsidR="00714E88" w:rsidP="00714E88" w:rsidRDefault="00714E88" w14:paraId="72A3D3EC" wp14:textId="77777777">
            <w:pPr>
              <w:autoSpaceDE w:val="0"/>
              <w:snapToGrid w:val="0"/>
              <w:spacing w:after="0"/>
              <w:jc w:val="both"/>
              <w:rPr>
                <w:rFonts w:eastAsia="Times New Roman" w:cs="Arial"/>
                <w:szCs w:val="20"/>
              </w:rPr>
            </w:pPr>
          </w:p>
        </w:tc>
      </w:tr>
      <w:tr xmlns:wp14="http://schemas.microsoft.com/office/word/2010/wordml" w:rsidRPr="006367AD" w:rsidR="00714E88" w:rsidTr="00C31AA3" w14:paraId="04254D7A" wp14:textId="77777777">
        <w:trPr>
          <w:trHeight w:val="506"/>
        </w:trPr>
        <w:tc>
          <w:tcPr>
            <w:tcW w:w="2511" w:type="dxa"/>
            <w:tcBorders>
              <w:top w:val="single" w:color="000000" w:sz="4" w:space="0"/>
              <w:left w:val="single" w:color="000000" w:sz="4" w:space="0"/>
              <w:bottom w:val="single" w:color="000000" w:sz="4" w:space="0"/>
            </w:tcBorders>
            <w:shd w:val="clear" w:color="auto" w:fill="auto"/>
          </w:tcPr>
          <w:p w:rsidRPr="006367AD" w:rsidR="00714E88" w:rsidP="00714E88" w:rsidRDefault="00714E88" w14:paraId="687B63BB" wp14:textId="77777777">
            <w:pPr>
              <w:autoSpaceDE w:val="0"/>
              <w:snapToGrid w:val="0"/>
              <w:spacing w:after="0"/>
              <w:jc w:val="both"/>
              <w:rPr>
                <w:rFonts w:eastAsia="Times New Roman" w:cs="Arial"/>
                <w:szCs w:val="20"/>
              </w:rPr>
            </w:pPr>
            <w:r w:rsidRPr="006367AD">
              <w:rPr>
                <w:rFonts w:eastAsia="Times New Roman" w:cs="Arial"/>
                <w:szCs w:val="20"/>
              </w:rPr>
              <w:t>Gemeente Beersel</w:t>
            </w:r>
          </w:p>
          <w:p w:rsidRPr="006367AD" w:rsidR="00714E88" w:rsidP="00714E88" w:rsidRDefault="00714E88" w14:paraId="0D0B940D" wp14:textId="77777777">
            <w:pPr>
              <w:autoSpaceDE w:val="0"/>
              <w:spacing w:after="0"/>
              <w:jc w:val="both"/>
              <w:rPr>
                <w:rFonts w:eastAsia="Times New Roman" w:cs="Arial"/>
                <w:szCs w:val="20"/>
              </w:rPr>
            </w:pPr>
          </w:p>
        </w:tc>
        <w:tc>
          <w:tcPr>
            <w:tcW w:w="2943" w:type="dxa"/>
            <w:tcBorders>
              <w:top w:val="single" w:color="000000" w:sz="4" w:space="0"/>
              <w:left w:val="single" w:color="000000" w:sz="4" w:space="0"/>
              <w:bottom w:val="single" w:color="000000" w:sz="4" w:space="0"/>
            </w:tcBorders>
            <w:shd w:val="clear" w:color="auto" w:fill="auto"/>
          </w:tcPr>
          <w:p w:rsidRPr="006367AD" w:rsidR="00714E88" w:rsidP="00714E88" w:rsidRDefault="00714E88" w14:paraId="747D7803" wp14:textId="77777777">
            <w:pPr>
              <w:autoSpaceDE w:val="0"/>
              <w:snapToGrid w:val="0"/>
              <w:spacing w:after="0"/>
              <w:jc w:val="both"/>
              <w:rPr>
                <w:rFonts w:eastAsia="Times New Roman" w:cs="Arial"/>
                <w:i/>
                <w:szCs w:val="20"/>
              </w:rPr>
            </w:pPr>
            <w:r w:rsidRPr="006367AD">
              <w:rPr>
                <w:rFonts w:eastAsia="Times New Roman" w:cs="Arial"/>
                <w:i/>
                <w:szCs w:val="20"/>
              </w:rPr>
              <w:t>Stemgerechtigd lid</w:t>
            </w:r>
          </w:p>
          <w:p w:rsidRPr="006367AD" w:rsidR="00714E88" w:rsidP="00714E88" w:rsidRDefault="00714E88" w14:paraId="1003404F" wp14:textId="77777777">
            <w:pPr>
              <w:autoSpaceDE w:val="0"/>
              <w:spacing w:after="0"/>
              <w:jc w:val="both"/>
              <w:rPr>
                <w:rFonts w:eastAsia="Times New Roman" w:cs="Arial"/>
                <w:szCs w:val="20"/>
              </w:rPr>
            </w:pPr>
            <w:r w:rsidRPr="006367AD">
              <w:rPr>
                <w:rFonts w:eastAsia="Times New Roman" w:cs="Arial"/>
                <w:szCs w:val="20"/>
              </w:rPr>
              <w:t>Elsie Degreef</w:t>
            </w:r>
          </w:p>
        </w:tc>
        <w:tc>
          <w:tcPr>
            <w:tcW w:w="1922" w:type="dxa"/>
            <w:tcBorders>
              <w:top w:val="single" w:color="000000" w:sz="4" w:space="0"/>
              <w:left w:val="single" w:color="000000" w:sz="4" w:space="0"/>
              <w:bottom w:val="single" w:color="000000" w:sz="4" w:space="0"/>
              <w:right w:val="single" w:color="000000" w:sz="4" w:space="0"/>
            </w:tcBorders>
            <w:shd w:val="clear" w:color="auto" w:fill="auto"/>
          </w:tcPr>
          <w:p w:rsidRPr="006367AD" w:rsidR="00714E88" w:rsidP="00714E88" w:rsidRDefault="00714E88" w14:paraId="0E27B00A" wp14:textId="77777777">
            <w:pPr>
              <w:autoSpaceDE w:val="0"/>
              <w:snapToGrid w:val="0"/>
              <w:spacing w:after="0"/>
              <w:jc w:val="both"/>
              <w:rPr>
                <w:rFonts w:eastAsia="Times New Roman" w:cs="Arial"/>
                <w:szCs w:val="20"/>
              </w:rPr>
            </w:pPr>
          </w:p>
        </w:tc>
      </w:tr>
      <w:tr xmlns:wp14="http://schemas.microsoft.com/office/word/2010/wordml" w:rsidRPr="006367AD" w:rsidR="00714E88" w:rsidTr="00C31AA3" w14:paraId="10F19FD7" wp14:textId="77777777">
        <w:trPr>
          <w:trHeight w:val="480"/>
        </w:trPr>
        <w:tc>
          <w:tcPr>
            <w:tcW w:w="2511" w:type="dxa"/>
            <w:tcBorders>
              <w:top w:val="single" w:color="000000" w:sz="4" w:space="0"/>
              <w:left w:val="single" w:color="000000" w:sz="4" w:space="0"/>
              <w:bottom w:val="single" w:color="000000" w:sz="4" w:space="0"/>
            </w:tcBorders>
            <w:shd w:val="clear" w:color="auto" w:fill="auto"/>
          </w:tcPr>
          <w:p w:rsidRPr="006367AD" w:rsidR="00714E88" w:rsidP="00714E88" w:rsidRDefault="00714E88" w14:paraId="315EC809" wp14:textId="77777777">
            <w:pPr>
              <w:autoSpaceDE w:val="0"/>
              <w:snapToGrid w:val="0"/>
              <w:spacing w:after="0"/>
              <w:jc w:val="both"/>
              <w:rPr>
                <w:rFonts w:eastAsia="Times New Roman" w:cs="Arial"/>
                <w:szCs w:val="20"/>
              </w:rPr>
            </w:pPr>
            <w:r w:rsidRPr="006367AD">
              <w:rPr>
                <w:rFonts w:eastAsia="Times New Roman" w:cs="Arial"/>
                <w:szCs w:val="20"/>
              </w:rPr>
              <w:t>Gemeente Beersel</w:t>
            </w:r>
          </w:p>
          <w:p w:rsidRPr="006367AD" w:rsidR="00714E88" w:rsidP="00714E88" w:rsidRDefault="00714E88" w14:paraId="60061E4C" wp14:textId="77777777">
            <w:pPr>
              <w:autoSpaceDE w:val="0"/>
              <w:spacing w:after="0"/>
              <w:jc w:val="both"/>
              <w:rPr>
                <w:rFonts w:eastAsia="Times New Roman" w:cs="Arial"/>
                <w:szCs w:val="20"/>
              </w:rPr>
            </w:pPr>
          </w:p>
        </w:tc>
        <w:tc>
          <w:tcPr>
            <w:tcW w:w="2943" w:type="dxa"/>
            <w:tcBorders>
              <w:top w:val="single" w:color="000000" w:sz="4" w:space="0"/>
              <w:left w:val="single" w:color="000000" w:sz="4" w:space="0"/>
              <w:bottom w:val="single" w:color="000000" w:sz="4" w:space="0"/>
            </w:tcBorders>
            <w:shd w:val="clear" w:color="auto" w:fill="auto"/>
          </w:tcPr>
          <w:p w:rsidRPr="006367AD" w:rsidR="00714E88" w:rsidP="00714E88" w:rsidRDefault="00714E88" w14:paraId="3E7F7E37" wp14:textId="77777777">
            <w:pPr>
              <w:autoSpaceDE w:val="0"/>
              <w:snapToGrid w:val="0"/>
              <w:spacing w:after="0"/>
              <w:jc w:val="both"/>
              <w:rPr>
                <w:rFonts w:eastAsia="Times New Roman" w:cs="Arial"/>
                <w:i/>
                <w:szCs w:val="20"/>
              </w:rPr>
            </w:pPr>
            <w:r w:rsidRPr="006367AD">
              <w:rPr>
                <w:rFonts w:eastAsia="Times New Roman" w:cs="Arial"/>
                <w:i/>
                <w:szCs w:val="20"/>
              </w:rPr>
              <w:t>lid raadgevende stem</w:t>
            </w:r>
          </w:p>
          <w:p w:rsidRPr="006367AD" w:rsidR="00714E88" w:rsidP="00714E88" w:rsidRDefault="00714E88" w14:paraId="16E2C902" wp14:textId="77777777">
            <w:pPr>
              <w:autoSpaceDE w:val="0"/>
              <w:snapToGrid w:val="0"/>
              <w:spacing w:after="0"/>
              <w:jc w:val="both"/>
              <w:rPr>
                <w:rFonts w:eastAsia="Times New Roman" w:cs="Arial"/>
                <w:i/>
                <w:szCs w:val="20"/>
              </w:rPr>
            </w:pPr>
            <w:proofErr w:type="spellStart"/>
            <w:r w:rsidRPr="006367AD">
              <w:rPr>
                <w:rFonts w:eastAsia="Times New Roman" w:cs="Arial"/>
                <w:i/>
                <w:szCs w:val="20"/>
              </w:rPr>
              <w:t>Til</w:t>
            </w:r>
            <w:r>
              <w:rPr>
                <w:rFonts w:eastAsia="Times New Roman" w:cs="Arial"/>
                <w:i/>
                <w:szCs w:val="20"/>
              </w:rPr>
              <w:t>i</w:t>
            </w:r>
            <w:r w:rsidRPr="006367AD">
              <w:rPr>
                <w:rFonts w:eastAsia="Times New Roman" w:cs="Arial"/>
                <w:i/>
                <w:szCs w:val="20"/>
              </w:rPr>
              <w:t>a</w:t>
            </w:r>
            <w:proofErr w:type="spellEnd"/>
            <w:r w:rsidRPr="006367AD">
              <w:rPr>
                <w:rFonts w:eastAsia="Times New Roman" w:cs="Arial"/>
                <w:i/>
                <w:szCs w:val="20"/>
              </w:rPr>
              <w:t xml:space="preserve"> Casaer</w:t>
            </w:r>
          </w:p>
        </w:tc>
        <w:tc>
          <w:tcPr>
            <w:tcW w:w="1922" w:type="dxa"/>
            <w:tcBorders>
              <w:top w:val="single" w:color="000000" w:sz="4" w:space="0"/>
              <w:left w:val="single" w:color="000000" w:sz="4" w:space="0"/>
              <w:bottom w:val="single" w:color="000000" w:sz="4" w:space="0"/>
              <w:right w:val="single" w:color="000000" w:sz="4" w:space="0"/>
            </w:tcBorders>
            <w:shd w:val="clear" w:color="auto" w:fill="auto"/>
          </w:tcPr>
          <w:p w:rsidRPr="006367AD" w:rsidR="00714E88" w:rsidP="00714E88" w:rsidRDefault="00714E88" w14:paraId="44EAFD9C" wp14:textId="77777777">
            <w:pPr>
              <w:autoSpaceDE w:val="0"/>
              <w:snapToGrid w:val="0"/>
              <w:spacing w:after="0"/>
              <w:jc w:val="both"/>
              <w:rPr>
                <w:rFonts w:eastAsia="Times New Roman" w:cs="Arial"/>
                <w:szCs w:val="20"/>
              </w:rPr>
            </w:pPr>
          </w:p>
        </w:tc>
      </w:tr>
      <w:tr xmlns:wp14="http://schemas.microsoft.com/office/word/2010/wordml" w:rsidRPr="006367AD" w:rsidR="00714E88" w:rsidTr="00C31AA3" w14:paraId="078966A9" wp14:textId="77777777">
        <w:trPr>
          <w:trHeight w:val="466"/>
        </w:trPr>
        <w:tc>
          <w:tcPr>
            <w:tcW w:w="2511" w:type="dxa"/>
            <w:tcBorders>
              <w:top w:val="single" w:color="000000" w:sz="4" w:space="0"/>
              <w:left w:val="single" w:color="000000" w:sz="4" w:space="0"/>
              <w:bottom w:val="single" w:color="000000" w:sz="4" w:space="0"/>
            </w:tcBorders>
            <w:shd w:val="clear" w:color="auto" w:fill="auto"/>
          </w:tcPr>
          <w:p w:rsidRPr="006367AD" w:rsidR="00714E88" w:rsidP="00714E88" w:rsidRDefault="00714E88" w14:paraId="5E19285B" wp14:textId="77777777">
            <w:pPr>
              <w:autoSpaceDE w:val="0"/>
              <w:snapToGrid w:val="0"/>
              <w:spacing w:after="0"/>
              <w:jc w:val="both"/>
              <w:rPr>
                <w:rFonts w:eastAsia="Times New Roman" w:cs="Arial"/>
                <w:szCs w:val="20"/>
              </w:rPr>
            </w:pPr>
            <w:r w:rsidRPr="006367AD">
              <w:rPr>
                <w:rFonts w:eastAsia="Times New Roman" w:cs="Arial"/>
                <w:szCs w:val="20"/>
              </w:rPr>
              <w:t>Gemeente Bever</w:t>
            </w:r>
          </w:p>
          <w:p w:rsidRPr="006367AD" w:rsidR="00714E88" w:rsidP="00714E88" w:rsidRDefault="00714E88" w14:paraId="4B94D5A5" wp14:textId="77777777">
            <w:pPr>
              <w:autoSpaceDE w:val="0"/>
              <w:spacing w:after="0"/>
              <w:jc w:val="both"/>
              <w:rPr>
                <w:rFonts w:eastAsia="Times New Roman" w:cs="Arial"/>
                <w:szCs w:val="20"/>
              </w:rPr>
            </w:pPr>
          </w:p>
        </w:tc>
        <w:tc>
          <w:tcPr>
            <w:tcW w:w="2943" w:type="dxa"/>
            <w:tcBorders>
              <w:top w:val="single" w:color="000000" w:sz="4" w:space="0"/>
              <w:left w:val="single" w:color="000000" w:sz="4" w:space="0"/>
              <w:bottom w:val="single" w:color="000000" w:sz="4" w:space="0"/>
            </w:tcBorders>
            <w:shd w:val="clear" w:color="auto" w:fill="auto"/>
          </w:tcPr>
          <w:p w:rsidRPr="006367AD" w:rsidR="00714E88" w:rsidP="00714E88" w:rsidRDefault="00714E88" w14:paraId="487DCAB6" wp14:textId="77777777">
            <w:pPr>
              <w:autoSpaceDE w:val="0"/>
              <w:snapToGrid w:val="0"/>
              <w:spacing w:after="0"/>
              <w:jc w:val="both"/>
              <w:rPr>
                <w:rFonts w:eastAsia="Times New Roman" w:cs="Arial"/>
                <w:i/>
                <w:szCs w:val="20"/>
              </w:rPr>
            </w:pPr>
            <w:r w:rsidRPr="006367AD">
              <w:rPr>
                <w:rFonts w:eastAsia="Times New Roman" w:cs="Arial"/>
                <w:i/>
                <w:szCs w:val="20"/>
              </w:rPr>
              <w:t>stemgerechtigd lid</w:t>
            </w:r>
          </w:p>
          <w:p w:rsidRPr="006367AD" w:rsidR="00714E88" w:rsidP="00714E88" w:rsidRDefault="00714E88" w14:paraId="2118833E" wp14:textId="77777777">
            <w:pPr>
              <w:autoSpaceDE w:val="0"/>
              <w:snapToGrid w:val="0"/>
              <w:spacing w:after="0"/>
              <w:jc w:val="both"/>
              <w:rPr>
                <w:rFonts w:eastAsia="Times New Roman" w:cs="Arial"/>
                <w:i/>
                <w:szCs w:val="20"/>
              </w:rPr>
            </w:pPr>
            <w:r w:rsidRPr="006367AD">
              <w:rPr>
                <w:rFonts w:eastAsia="Times New Roman" w:cs="Arial"/>
                <w:i/>
                <w:szCs w:val="20"/>
              </w:rPr>
              <w:t>Cindy Durieux</w:t>
            </w:r>
          </w:p>
        </w:tc>
        <w:tc>
          <w:tcPr>
            <w:tcW w:w="1922" w:type="dxa"/>
            <w:tcBorders>
              <w:top w:val="single" w:color="000000" w:sz="4" w:space="0"/>
              <w:left w:val="single" w:color="000000" w:sz="4" w:space="0"/>
              <w:bottom w:val="single" w:color="000000" w:sz="4" w:space="0"/>
              <w:right w:val="single" w:color="000000" w:sz="4" w:space="0"/>
            </w:tcBorders>
            <w:shd w:val="clear" w:color="auto" w:fill="auto"/>
          </w:tcPr>
          <w:p w:rsidRPr="006367AD" w:rsidR="00714E88" w:rsidP="00714E88" w:rsidRDefault="00714E88" w14:paraId="3DEEC669" wp14:textId="77777777">
            <w:pPr>
              <w:autoSpaceDE w:val="0"/>
              <w:snapToGrid w:val="0"/>
              <w:spacing w:after="0"/>
              <w:jc w:val="both"/>
              <w:rPr>
                <w:rFonts w:eastAsia="Times New Roman" w:cs="Arial"/>
                <w:szCs w:val="20"/>
              </w:rPr>
            </w:pPr>
          </w:p>
        </w:tc>
      </w:tr>
      <w:bookmarkEnd w:id="0"/>
      <w:tr xmlns:wp14="http://schemas.microsoft.com/office/word/2010/wordml" w:rsidRPr="006367AD" w:rsidR="007B46C0" w:rsidTr="00C31AA3" w14:paraId="57425787" wp14:textId="77777777">
        <w:trPr>
          <w:trHeight w:val="466"/>
        </w:trPr>
        <w:tc>
          <w:tcPr>
            <w:tcW w:w="2511" w:type="dxa"/>
            <w:tcBorders>
              <w:top w:val="single" w:color="000000" w:sz="4" w:space="0"/>
              <w:left w:val="single" w:color="000000" w:sz="4" w:space="0"/>
              <w:bottom w:val="single" w:color="000000" w:sz="4" w:space="0"/>
            </w:tcBorders>
            <w:shd w:val="clear" w:color="auto" w:fill="auto"/>
          </w:tcPr>
          <w:p w:rsidRPr="006367AD" w:rsidR="007B46C0" w:rsidP="007B46C0" w:rsidRDefault="007B46C0" w14:paraId="38C30A36" wp14:textId="77777777">
            <w:pPr>
              <w:autoSpaceDE w:val="0"/>
              <w:snapToGrid w:val="0"/>
              <w:spacing w:after="0"/>
              <w:jc w:val="both"/>
              <w:rPr>
                <w:rFonts w:eastAsia="Times New Roman" w:cs="Arial"/>
                <w:szCs w:val="20"/>
              </w:rPr>
            </w:pPr>
            <w:r w:rsidRPr="006367AD">
              <w:rPr>
                <w:rFonts w:eastAsia="Times New Roman" w:cs="Arial"/>
                <w:szCs w:val="20"/>
              </w:rPr>
              <w:t>Gemeente Bever</w:t>
            </w:r>
          </w:p>
          <w:p w:rsidRPr="006367AD" w:rsidR="007B46C0" w:rsidP="007B46C0" w:rsidRDefault="007B46C0" w14:paraId="3656B9AB" wp14:textId="77777777">
            <w:pPr>
              <w:autoSpaceDE w:val="0"/>
              <w:spacing w:after="0"/>
              <w:jc w:val="both"/>
              <w:rPr>
                <w:rFonts w:eastAsia="Times New Roman" w:cs="Arial"/>
                <w:szCs w:val="20"/>
              </w:rPr>
            </w:pPr>
          </w:p>
        </w:tc>
        <w:tc>
          <w:tcPr>
            <w:tcW w:w="2943" w:type="dxa"/>
            <w:tcBorders>
              <w:top w:val="single" w:color="000000" w:sz="4" w:space="0"/>
              <w:left w:val="single" w:color="000000" w:sz="4" w:space="0"/>
              <w:bottom w:val="single" w:color="000000" w:sz="4" w:space="0"/>
            </w:tcBorders>
            <w:shd w:val="clear" w:color="auto" w:fill="auto"/>
          </w:tcPr>
          <w:p w:rsidRPr="006367AD" w:rsidR="007B46C0" w:rsidP="007B46C0" w:rsidRDefault="007B46C0" w14:paraId="0694D532" wp14:textId="77777777">
            <w:pPr>
              <w:autoSpaceDE w:val="0"/>
              <w:snapToGrid w:val="0"/>
              <w:spacing w:after="0"/>
              <w:jc w:val="both"/>
              <w:rPr>
                <w:rFonts w:eastAsia="Times New Roman" w:cs="Arial"/>
                <w:i/>
                <w:szCs w:val="20"/>
              </w:rPr>
            </w:pPr>
            <w:r w:rsidRPr="006367AD">
              <w:rPr>
                <w:rFonts w:eastAsia="Times New Roman" w:cs="Arial"/>
                <w:i/>
                <w:szCs w:val="20"/>
              </w:rPr>
              <w:t>lid raadgevende stem</w:t>
            </w:r>
          </w:p>
          <w:p w:rsidRPr="006367AD" w:rsidR="007B46C0" w:rsidP="007B46C0" w:rsidRDefault="007B46C0" w14:paraId="337FB5B9" wp14:textId="77777777">
            <w:pPr>
              <w:autoSpaceDE w:val="0"/>
              <w:spacing w:after="0"/>
              <w:jc w:val="both"/>
              <w:rPr>
                <w:rFonts w:eastAsia="Times New Roman" w:cs="Arial"/>
                <w:i/>
                <w:szCs w:val="20"/>
              </w:rPr>
            </w:pPr>
            <w:r w:rsidRPr="006367AD">
              <w:rPr>
                <w:rFonts w:eastAsia="Times New Roman" w:cs="Arial"/>
                <w:i/>
                <w:szCs w:val="20"/>
              </w:rPr>
              <w:t>Henk Verhofstadt</w:t>
            </w:r>
          </w:p>
        </w:tc>
        <w:tc>
          <w:tcPr>
            <w:tcW w:w="1922" w:type="dxa"/>
            <w:tcBorders>
              <w:top w:val="single" w:color="000000" w:sz="4" w:space="0"/>
              <w:left w:val="single" w:color="000000" w:sz="4" w:space="0"/>
              <w:bottom w:val="single" w:color="000000" w:sz="4" w:space="0"/>
              <w:right w:val="single" w:color="000000" w:sz="4" w:space="0"/>
            </w:tcBorders>
            <w:shd w:val="clear" w:color="auto" w:fill="auto"/>
          </w:tcPr>
          <w:p w:rsidRPr="006367AD" w:rsidR="007B46C0" w:rsidP="007B46C0" w:rsidRDefault="007B46C0" w14:paraId="45FB0818" wp14:textId="77777777">
            <w:pPr>
              <w:autoSpaceDE w:val="0"/>
              <w:snapToGrid w:val="0"/>
              <w:spacing w:after="0"/>
              <w:jc w:val="both"/>
              <w:rPr>
                <w:rFonts w:eastAsia="Times New Roman" w:cs="Arial"/>
                <w:szCs w:val="20"/>
              </w:rPr>
            </w:pPr>
          </w:p>
        </w:tc>
      </w:tr>
      <w:tr xmlns:wp14="http://schemas.microsoft.com/office/word/2010/wordml" w:rsidRPr="006367AD" w:rsidR="007B46C0" w:rsidTr="00C31AA3" w14:paraId="12DBEF30" wp14:textId="77777777">
        <w:trPr>
          <w:trHeight w:val="466"/>
        </w:trPr>
        <w:tc>
          <w:tcPr>
            <w:tcW w:w="2511" w:type="dxa"/>
            <w:tcBorders>
              <w:top w:val="single" w:color="000000" w:sz="4" w:space="0"/>
              <w:left w:val="single" w:color="000000" w:sz="4" w:space="0"/>
              <w:bottom w:val="single" w:color="000000" w:sz="4" w:space="0"/>
            </w:tcBorders>
            <w:shd w:val="clear" w:color="auto" w:fill="auto"/>
          </w:tcPr>
          <w:p w:rsidRPr="006367AD" w:rsidR="007B46C0" w:rsidP="007B46C0" w:rsidRDefault="007B46C0" w14:paraId="2139994E" wp14:textId="77777777">
            <w:pPr>
              <w:autoSpaceDE w:val="0"/>
              <w:spacing w:after="0"/>
              <w:jc w:val="both"/>
              <w:rPr>
                <w:rFonts w:eastAsia="Times New Roman" w:cs="Arial"/>
                <w:szCs w:val="20"/>
              </w:rPr>
            </w:pPr>
            <w:r w:rsidRPr="006367AD">
              <w:rPr>
                <w:rFonts w:eastAsia="Times New Roman" w:cs="Arial"/>
                <w:szCs w:val="20"/>
              </w:rPr>
              <w:t>Gemeente Drogenbos</w:t>
            </w:r>
          </w:p>
        </w:tc>
        <w:tc>
          <w:tcPr>
            <w:tcW w:w="2943" w:type="dxa"/>
            <w:tcBorders>
              <w:top w:val="single" w:color="000000" w:sz="4" w:space="0"/>
              <w:left w:val="single" w:color="000000" w:sz="4" w:space="0"/>
              <w:bottom w:val="single" w:color="000000" w:sz="4" w:space="0"/>
            </w:tcBorders>
            <w:shd w:val="clear" w:color="auto" w:fill="auto"/>
          </w:tcPr>
          <w:p w:rsidRPr="006367AD" w:rsidR="007B46C0" w:rsidP="007B46C0" w:rsidRDefault="007B46C0" w14:paraId="462206A9" wp14:textId="77777777">
            <w:pPr>
              <w:autoSpaceDE w:val="0"/>
              <w:snapToGrid w:val="0"/>
              <w:spacing w:after="0"/>
              <w:jc w:val="both"/>
              <w:rPr>
                <w:rFonts w:eastAsia="Times New Roman" w:cs="Arial"/>
                <w:i/>
                <w:szCs w:val="20"/>
              </w:rPr>
            </w:pPr>
            <w:r w:rsidRPr="006367AD">
              <w:rPr>
                <w:rFonts w:eastAsia="Times New Roman" w:cs="Arial"/>
                <w:i/>
                <w:szCs w:val="20"/>
              </w:rPr>
              <w:t>stemgerechtigd lid</w:t>
            </w:r>
          </w:p>
          <w:p w:rsidRPr="006367AD" w:rsidR="007B46C0" w:rsidP="007B46C0" w:rsidRDefault="007B46C0" w14:paraId="501000D6" wp14:textId="77777777">
            <w:pPr>
              <w:autoSpaceDE w:val="0"/>
              <w:snapToGrid w:val="0"/>
              <w:spacing w:after="0"/>
              <w:jc w:val="both"/>
              <w:rPr>
                <w:rFonts w:eastAsia="Times New Roman" w:cs="Arial"/>
                <w:i/>
                <w:szCs w:val="20"/>
              </w:rPr>
            </w:pPr>
            <w:r w:rsidRPr="006367AD">
              <w:rPr>
                <w:rFonts w:eastAsia="Times New Roman" w:cs="Arial"/>
                <w:i/>
                <w:szCs w:val="20"/>
              </w:rPr>
              <w:t>Nahyd Meskini</w:t>
            </w:r>
          </w:p>
        </w:tc>
        <w:tc>
          <w:tcPr>
            <w:tcW w:w="1922" w:type="dxa"/>
            <w:tcBorders>
              <w:top w:val="single" w:color="000000" w:sz="4" w:space="0"/>
              <w:left w:val="single" w:color="000000" w:sz="4" w:space="0"/>
              <w:bottom w:val="single" w:color="000000" w:sz="4" w:space="0"/>
              <w:right w:val="single" w:color="000000" w:sz="4" w:space="0"/>
            </w:tcBorders>
            <w:shd w:val="clear" w:color="auto" w:fill="auto"/>
          </w:tcPr>
          <w:p w:rsidRPr="006367AD" w:rsidR="007B46C0" w:rsidP="007B46C0" w:rsidRDefault="007B46C0" w14:paraId="049F31CB" wp14:textId="77777777">
            <w:pPr>
              <w:autoSpaceDE w:val="0"/>
              <w:snapToGrid w:val="0"/>
              <w:spacing w:after="0"/>
              <w:jc w:val="both"/>
              <w:rPr>
                <w:rFonts w:eastAsia="Times New Roman" w:cs="Arial"/>
                <w:szCs w:val="20"/>
              </w:rPr>
            </w:pPr>
          </w:p>
        </w:tc>
      </w:tr>
      <w:tr xmlns:wp14="http://schemas.microsoft.com/office/word/2010/wordml" w:rsidRPr="006367AD" w:rsidR="007B46C0" w:rsidTr="00C31AA3" w14:paraId="7C5AC194" wp14:textId="77777777">
        <w:trPr>
          <w:trHeight w:val="466"/>
        </w:trPr>
        <w:tc>
          <w:tcPr>
            <w:tcW w:w="2511" w:type="dxa"/>
            <w:tcBorders>
              <w:top w:val="single" w:color="000000" w:sz="4" w:space="0"/>
              <w:left w:val="single" w:color="000000" w:sz="4" w:space="0"/>
              <w:bottom w:val="single" w:color="000000" w:sz="4" w:space="0"/>
            </w:tcBorders>
            <w:shd w:val="clear" w:color="auto" w:fill="auto"/>
          </w:tcPr>
          <w:p w:rsidRPr="006367AD" w:rsidR="007B46C0" w:rsidP="007B46C0" w:rsidRDefault="007B46C0" w14:paraId="64417D88" wp14:textId="77777777">
            <w:pPr>
              <w:autoSpaceDE w:val="0"/>
              <w:spacing w:after="0"/>
              <w:jc w:val="both"/>
              <w:rPr>
                <w:rFonts w:eastAsia="Times New Roman" w:cs="Arial"/>
                <w:szCs w:val="20"/>
              </w:rPr>
            </w:pPr>
            <w:r w:rsidRPr="006367AD">
              <w:rPr>
                <w:rFonts w:eastAsia="Times New Roman" w:cs="Arial"/>
                <w:szCs w:val="20"/>
              </w:rPr>
              <w:t>Gemeente Drogenbos</w:t>
            </w:r>
          </w:p>
        </w:tc>
        <w:tc>
          <w:tcPr>
            <w:tcW w:w="2943" w:type="dxa"/>
            <w:tcBorders>
              <w:top w:val="single" w:color="000000" w:sz="4" w:space="0"/>
              <w:left w:val="single" w:color="000000" w:sz="4" w:space="0"/>
              <w:bottom w:val="single" w:color="000000" w:sz="4" w:space="0"/>
            </w:tcBorders>
            <w:shd w:val="clear" w:color="auto" w:fill="auto"/>
          </w:tcPr>
          <w:p w:rsidRPr="006367AD" w:rsidR="007B46C0" w:rsidP="007B46C0" w:rsidRDefault="007B46C0" w14:paraId="00B3B04B" wp14:textId="77777777">
            <w:pPr>
              <w:autoSpaceDE w:val="0"/>
              <w:snapToGrid w:val="0"/>
              <w:spacing w:after="0"/>
              <w:jc w:val="both"/>
              <w:rPr>
                <w:rFonts w:eastAsia="Times New Roman" w:cs="Arial"/>
                <w:i/>
                <w:szCs w:val="20"/>
              </w:rPr>
            </w:pPr>
            <w:r w:rsidRPr="006367AD">
              <w:rPr>
                <w:rFonts w:eastAsia="Times New Roman" w:cs="Arial"/>
                <w:i/>
                <w:szCs w:val="20"/>
              </w:rPr>
              <w:t>lid raadgevende stem</w:t>
            </w:r>
          </w:p>
          <w:p w:rsidRPr="006367AD" w:rsidR="007B46C0" w:rsidP="007B46C0" w:rsidRDefault="007B46C0" w14:paraId="200E0376" wp14:textId="77777777">
            <w:pPr>
              <w:autoSpaceDE w:val="0"/>
              <w:spacing w:after="0"/>
              <w:jc w:val="both"/>
              <w:rPr>
                <w:rFonts w:eastAsia="Times New Roman" w:cs="Arial"/>
                <w:i/>
                <w:szCs w:val="20"/>
              </w:rPr>
            </w:pPr>
            <w:r w:rsidRPr="006367AD">
              <w:rPr>
                <w:rFonts w:eastAsia="Times New Roman" w:cs="Arial"/>
                <w:i/>
                <w:szCs w:val="20"/>
              </w:rPr>
              <w:t>Steve Roobaert</w:t>
            </w:r>
          </w:p>
        </w:tc>
        <w:tc>
          <w:tcPr>
            <w:tcW w:w="1922" w:type="dxa"/>
            <w:tcBorders>
              <w:top w:val="single" w:color="000000" w:sz="4" w:space="0"/>
              <w:left w:val="single" w:color="000000" w:sz="4" w:space="0"/>
              <w:bottom w:val="single" w:color="000000" w:sz="4" w:space="0"/>
              <w:right w:val="single" w:color="000000" w:sz="4" w:space="0"/>
            </w:tcBorders>
            <w:shd w:val="clear" w:color="auto" w:fill="auto"/>
          </w:tcPr>
          <w:p w:rsidRPr="006367AD" w:rsidR="007B46C0" w:rsidP="007B46C0" w:rsidRDefault="007B46C0" w14:paraId="53128261" wp14:textId="77777777">
            <w:pPr>
              <w:autoSpaceDE w:val="0"/>
              <w:snapToGrid w:val="0"/>
              <w:spacing w:after="0"/>
              <w:jc w:val="both"/>
              <w:rPr>
                <w:rFonts w:eastAsia="Times New Roman" w:cs="Arial"/>
                <w:szCs w:val="20"/>
              </w:rPr>
            </w:pPr>
          </w:p>
        </w:tc>
      </w:tr>
      <w:tr xmlns:wp14="http://schemas.microsoft.com/office/word/2010/wordml" w:rsidRPr="006367AD" w:rsidR="007B46C0" w:rsidTr="00C31AA3" w14:paraId="0EB2F6D1" wp14:textId="77777777">
        <w:trPr>
          <w:trHeight w:val="540"/>
        </w:trPr>
        <w:tc>
          <w:tcPr>
            <w:tcW w:w="2511" w:type="dxa"/>
            <w:tcBorders>
              <w:top w:val="single" w:color="000000" w:sz="4" w:space="0"/>
              <w:left w:val="single" w:color="000000" w:sz="4" w:space="0"/>
              <w:bottom w:val="single" w:color="000000" w:sz="4" w:space="0"/>
            </w:tcBorders>
            <w:shd w:val="clear" w:color="auto" w:fill="auto"/>
          </w:tcPr>
          <w:p w:rsidRPr="006367AD" w:rsidR="007B46C0" w:rsidP="007B46C0" w:rsidRDefault="007B46C0" w14:paraId="566B1DA8" wp14:textId="77777777">
            <w:pPr>
              <w:autoSpaceDE w:val="0"/>
              <w:snapToGrid w:val="0"/>
              <w:spacing w:after="0"/>
              <w:jc w:val="both"/>
              <w:rPr>
                <w:rFonts w:eastAsia="Times New Roman" w:cs="Arial"/>
                <w:szCs w:val="20"/>
              </w:rPr>
            </w:pPr>
            <w:r w:rsidRPr="006367AD">
              <w:rPr>
                <w:rFonts w:eastAsia="Times New Roman" w:cs="Arial"/>
                <w:szCs w:val="20"/>
              </w:rPr>
              <w:t>Gemeente Dilbeek</w:t>
            </w:r>
          </w:p>
        </w:tc>
        <w:tc>
          <w:tcPr>
            <w:tcW w:w="2943" w:type="dxa"/>
            <w:tcBorders>
              <w:top w:val="single" w:color="000000" w:sz="4" w:space="0"/>
              <w:left w:val="single" w:color="000000" w:sz="4" w:space="0"/>
              <w:bottom w:val="single" w:color="000000" w:sz="4" w:space="0"/>
            </w:tcBorders>
            <w:shd w:val="clear" w:color="auto" w:fill="auto"/>
          </w:tcPr>
          <w:p w:rsidRPr="006367AD" w:rsidR="007B46C0" w:rsidP="007B46C0" w:rsidRDefault="007B46C0" w14:paraId="09B8C2FA" wp14:textId="77777777">
            <w:pPr>
              <w:autoSpaceDE w:val="0"/>
              <w:snapToGrid w:val="0"/>
              <w:spacing w:after="0"/>
              <w:jc w:val="both"/>
              <w:rPr>
                <w:rFonts w:eastAsia="Times New Roman" w:cs="Arial"/>
                <w:i/>
                <w:szCs w:val="20"/>
              </w:rPr>
            </w:pPr>
            <w:r w:rsidRPr="006367AD">
              <w:rPr>
                <w:rFonts w:eastAsia="Times New Roman" w:cs="Arial"/>
                <w:i/>
                <w:szCs w:val="20"/>
              </w:rPr>
              <w:t>stemgerechtigd lid</w:t>
            </w:r>
          </w:p>
          <w:p w:rsidRPr="006367AD" w:rsidR="007B46C0" w:rsidP="007B46C0" w:rsidRDefault="007B46C0" w14:paraId="2149B2BA" wp14:textId="77777777">
            <w:pPr>
              <w:autoSpaceDE w:val="0"/>
              <w:spacing w:after="0"/>
              <w:jc w:val="both"/>
              <w:rPr>
                <w:rFonts w:eastAsia="Times New Roman" w:cs="Arial"/>
                <w:i/>
                <w:szCs w:val="20"/>
              </w:rPr>
            </w:pPr>
            <w:r w:rsidRPr="006367AD">
              <w:rPr>
                <w:rFonts w:eastAsia="Times New Roman" w:cs="Arial"/>
                <w:i/>
                <w:szCs w:val="20"/>
              </w:rPr>
              <w:t>Anneleen Van Den Houte</w:t>
            </w:r>
          </w:p>
        </w:tc>
        <w:tc>
          <w:tcPr>
            <w:tcW w:w="1922" w:type="dxa"/>
            <w:tcBorders>
              <w:top w:val="single" w:color="000000" w:sz="4" w:space="0"/>
              <w:left w:val="single" w:color="000000" w:sz="4" w:space="0"/>
              <w:bottom w:val="single" w:color="000000" w:sz="4" w:space="0"/>
              <w:right w:val="single" w:color="000000" w:sz="4" w:space="0"/>
            </w:tcBorders>
            <w:shd w:val="clear" w:color="auto" w:fill="auto"/>
          </w:tcPr>
          <w:p w:rsidRPr="006367AD" w:rsidR="007B46C0" w:rsidP="007B46C0" w:rsidRDefault="007B46C0" w14:paraId="62486C05" wp14:textId="77777777">
            <w:pPr>
              <w:autoSpaceDE w:val="0"/>
              <w:snapToGrid w:val="0"/>
              <w:spacing w:after="0"/>
              <w:jc w:val="both"/>
              <w:rPr>
                <w:rFonts w:eastAsia="Times New Roman" w:cs="Arial"/>
                <w:szCs w:val="20"/>
              </w:rPr>
            </w:pPr>
          </w:p>
        </w:tc>
      </w:tr>
      <w:tr xmlns:wp14="http://schemas.microsoft.com/office/word/2010/wordml" w:rsidRPr="006367AD" w:rsidR="007B46C0" w:rsidTr="00C31AA3" w14:paraId="4B27EAB1" wp14:textId="77777777">
        <w:trPr>
          <w:trHeight w:val="466"/>
        </w:trPr>
        <w:tc>
          <w:tcPr>
            <w:tcW w:w="2511" w:type="dxa"/>
            <w:tcBorders>
              <w:top w:val="single" w:color="000000" w:sz="4" w:space="0"/>
              <w:left w:val="single" w:color="000000" w:sz="4" w:space="0"/>
              <w:bottom w:val="single" w:color="000000" w:sz="4" w:space="0"/>
            </w:tcBorders>
            <w:shd w:val="clear" w:color="auto" w:fill="auto"/>
          </w:tcPr>
          <w:p w:rsidRPr="006367AD" w:rsidR="007B46C0" w:rsidP="007B46C0" w:rsidRDefault="007B46C0" w14:paraId="43C8717C" wp14:textId="77777777">
            <w:pPr>
              <w:autoSpaceDE w:val="0"/>
              <w:snapToGrid w:val="0"/>
              <w:spacing w:after="0"/>
              <w:jc w:val="both"/>
              <w:rPr>
                <w:rFonts w:eastAsia="Times New Roman" w:cs="Arial"/>
                <w:szCs w:val="20"/>
              </w:rPr>
            </w:pPr>
            <w:r w:rsidRPr="006367AD">
              <w:rPr>
                <w:rFonts w:eastAsia="Times New Roman" w:cs="Arial"/>
                <w:szCs w:val="20"/>
              </w:rPr>
              <w:t>Gemeente Dilbeek</w:t>
            </w:r>
          </w:p>
          <w:p w:rsidRPr="006367AD" w:rsidR="007B46C0" w:rsidP="007B46C0" w:rsidRDefault="007B46C0" w14:paraId="4101652C" wp14:textId="77777777">
            <w:pPr>
              <w:autoSpaceDE w:val="0"/>
              <w:spacing w:after="0"/>
              <w:jc w:val="both"/>
              <w:rPr>
                <w:rFonts w:eastAsia="Times New Roman" w:cs="Arial"/>
                <w:szCs w:val="20"/>
              </w:rPr>
            </w:pPr>
          </w:p>
        </w:tc>
        <w:tc>
          <w:tcPr>
            <w:tcW w:w="2943" w:type="dxa"/>
            <w:tcBorders>
              <w:top w:val="single" w:color="000000" w:sz="4" w:space="0"/>
              <w:left w:val="single" w:color="000000" w:sz="4" w:space="0"/>
              <w:bottom w:val="single" w:color="000000" w:sz="4" w:space="0"/>
            </w:tcBorders>
            <w:shd w:val="clear" w:color="auto" w:fill="auto"/>
          </w:tcPr>
          <w:p w:rsidRPr="006367AD" w:rsidR="007B46C0" w:rsidP="007B46C0" w:rsidRDefault="007B46C0" w14:paraId="295550BB" wp14:textId="77777777">
            <w:pPr>
              <w:autoSpaceDE w:val="0"/>
              <w:snapToGrid w:val="0"/>
              <w:spacing w:after="0"/>
              <w:jc w:val="both"/>
              <w:rPr>
                <w:rFonts w:eastAsia="Times New Roman" w:cs="Arial"/>
                <w:i/>
                <w:szCs w:val="20"/>
              </w:rPr>
            </w:pPr>
            <w:r w:rsidRPr="006367AD">
              <w:rPr>
                <w:rFonts w:eastAsia="Times New Roman" w:cs="Arial"/>
                <w:i/>
                <w:szCs w:val="20"/>
              </w:rPr>
              <w:t>lid raadgevende stem</w:t>
            </w:r>
          </w:p>
          <w:p w:rsidRPr="006367AD" w:rsidR="007B46C0" w:rsidP="007B46C0" w:rsidRDefault="00DC562B" w14:paraId="2F70B320" wp14:textId="77777777">
            <w:pPr>
              <w:autoSpaceDE w:val="0"/>
              <w:spacing w:after="0"/>
              <w:jc w:val="both"/>
              <w:rPr>
                <w:rFonts w:eastAsia="Times New Roman" w:cs="Arial"/>
                <w:i/>
                <w:szCs w:val="20"/>
              </w:rPr>
            </w:pPr>
            <w:r>
              <w:rPr>
                <w:rFonts w:eastAsia="Times New Roman" w:cs="Arial"/>
                <w:i/>
                <w:szCs w:val="20"/>
              </w:rPr>
              <w:t xml:space="preserve">Reindert De </w:t>
            </w:r>
            <w:proofErr w:type="spellStart"/>
            <w:r>
              <w:rPr>
                <w:rFonts w:eastAsia="Times New Roman" w:cs="Arial"/>
                <w:i/>
                <w:szCs w:val="20"/>
              </w:rPr>
              <w:t>Schryver</w:t>
            </w:r>
            <w:proofErr w:type="spellEnd"/>
          </w:p>
        </w:tc>
        <w:tc>
          <w:tcPr>
            <w:tcW w:w="1922" w:type="dxa"/>
            <w:tcBorders>
              <w:top w:val="single" w:color="000000" w:sz="4" w:space="0"/>
              <w:left w:val="single" w:color="000000" w:sz="4" w:space="0"/>
              <w:bottom w:val="single" w:color="000000" w:sz="4" w:space="0"/>
              <w:right w:val="single" w:color="000000" w:sz="4" w:space="0"/>
            </w:tcBorders>
            <w:shd w:val="clear" w:color="auto" w:fill="auto"/>
          </w:tcPr>
          <w:p w:rsidRPr="006367AD" w:rsidR="007B46C0" w:rsidP="007B46C0" w:rsidRDefault="007B46C0" w14:paraId="4B99056E" wp14:textId="77777777">
            <w:pPr>
              <w:autoSpaceDE w:val="0"/>
              <w:snapToGrid w:val="0"/>
              <w:spacing w:after="0"/>
              <w:jc w:val="both"/>
              <w:rPr>
                <w:rFonts w:eastAsia="Times New Roman" w:cs="Arial"/>
                <w:szCs w:val="20"/>
              </w:rPr>
            </w:pPr>
          </w:p>
        </w:tc>
      </w:tr>
      <w:tr xmlns:wp14="http://schemas.microsoft.com/office/word/2010/wordml" w:rsidRPr="006367AD" w:rsidR="007B46C0" w:rsidTr="00C31AA3" w14:paraId="6E273630" wp14:textId="77777777">
        <w:trPr>
          <w:trHeight w:val="466"/>
        </w:trPr>
        <w:tc>
          <w:tcPr>
            <w:tcW w:w="2511" w:type="dxa"/>
            <w:tcBorders>
              <w:top w:val="single" w:color="000000" w:sz="4" w:space="0"/>
              <w:left w:val="single" w:color="000000" w:sz="4" w:space="0"/>
              <w:bottom w:val="single" w:color="000000" w:sz="4" w:space="0"/>
            </w:tcBorders>
            <w:shd w:val="clear" w:color="auto" w:fill="auto"/>
          </w:tcPr>
          <w:p w:rsidRPr="006367AD" w:rsidR="007B46C0" w:rsidP="007B46C0" w:rsidRDefault="007B46C0" w14:paraId="080A68AD" wp14:textId="77777777">
            <w:pPr>
              <w:autoSpaceDE w:val="0"/>
              <w:snapToGrid w:val="0"/>
              <w:spacing w:after="0"/>
              <w:jc w:val="both"/>
              <w:rPr>
                <w:rFonts w:eastAsia="Times New Roman" w:cs="Arial"/>
                <w:szCs w:val="20"/>
              </w:rPr>
            </w:pPr>
            <w:r w:rsidRPr="006367AD">
              <w:rPr>
                <w:rFonts w:eastAsia="Times New Roman" w:cs="Arial"/>
                <w:szCs w:val="20"/>
              </w:rPr>
              <w:t>Gemeente Galmaarden</w:t>
            </w:r>
          </w:p>
          <w:p w:rsidRPr="006367AD" w:rsidR="007B46C0" w:rsidP="007B46C0" w:rsidRDefault="007B46C0" w14:paraId="1299C43A" wp14:textId="77777777">
            <w:pPr>
              <w:autoSpaceDE w:val="0"/>
              <w:spacing w:after="0"/>
              <w:jc w:val="both"/>
              <w:rPr>
                <w:rFonts w:eastAsia="Times New Roman" w:cs="Arial"/>
                <w:szCs w:val="20"/>
              </w:rPr>
            </w:pPr>
          </w:p>
        </w:tc>
        <w:tc>
          <w:tcPr>
            <w:tcW w:w="2943" w:type="dxa"/>
            <w:tcBorders>
              <w:top w:val="single" w:color="000000" w:sz="4" w:space="0"/>
              <w:left w:val="single" w:color="000000" w:sz="4" w:space="0"/>
              <w:bottom w:val="single" w:color="000000" w:sz="4" w:space="0"/>
            </w:tcBorders>
            <w:shd w:val="clear" w:color="auto" w:fill="auto"/>
          </w:tcPr>
          <w:p w:rsidRPr="006367AD" w:rsidR="007B46C0" w:rsidP="007B46C0" w:rsidRDefault="007B46C0" w14:paraId="47F746F0" wp14:textId="77777777">
            <w:pPr>
              <w:autoSpaceDE w:val="0"/>
              <w:snapToGrid w:val="0"/>
              <w:spacing w:after="0"/>
              <w:jc w:val="both"/>
              <w:rPr>
                <w:rFonts w:eastAsia="Times New Roman" w:cs="Arial"/>
                <w:i/>
                <w:szCs w:val="20"/>
              </w:rPr>
            </w:pPr>
            <w:r w:rsidRPr="006367AD">
              <w:rPr>
                <w:rFonts w:eastAsia="Times New Roman" w:cs="Arial"/>
                <w:i/>
                <w:szCs w:val="20"/>
              </w:rPr>
              <w:t>stemgerechtigd lid</w:t>
            </w:r>
          </w:p>
          <w:p w:rsidRPr="006367AD" w:rsidR="007B46C0" w:rsidP="007B46C0" w:rsidRDefault="007B46C0" w14:paraId="3BE713FC" wp14:textId="77777777">
            <w:pPr>
              <w:spacing w:after="0"/>
              <w:jc w:val="both"/>
              <w:rPr>
                <w:rFonts w:eastAsia="Times New Roman" w:cs="Arial"/>
                <w:i/>
                <w:szCs w:val="20"/>
              </w:rPr>
            </w:pPr>
            <w:r w:rsidRPr="006367AD">
              <w:rPr>
                <w:rFonts w:eastAsia="Times New Roman" w:cs="Arial"/>
                <w:i/>
                <w:szCs w:val="20"/>
              </w:rPr>
              <w:t>Ludo Van Paepegem</w:t>
            </w:r>
          </w:p>
        </w:tc>
        <w:tc>
          <w:tcPr>
            <w:tcW w:w="1922" w:type="dxa"/>
            <w:tcBorders>
              <w:top w:val="single" w:color="000000" w:sz="4" w:space="0"/>
              <w:left w:val="single" w:color="000000" w:sz="4" w:space="0"/>
              <w:bottom w:val="single" w:color="000000" w:sz="4" w:space="0"/>
              <w:right w:val="single" w:color="000000" w:sz="4" w:space="0"/>
            </w:tcBorders>
            <w:shd w:val="clear" w:color="auto" w:fill="auto"/>
          </w:tcPr>
          <w:p w:rsidRPr="006367AD" w:rsidR="007B46C0" w:rsidP="007B46C0" w:rsidRDefault="007B46C0" w14:paraId="4DDBEF00" wp14:textId="77777777">
            <w:pPr>
              <w:autoSpaceDE w:val="0"/>
              <w:snapToGrid w:val="0"/>
              <w:spacing w:after="0"/>
              <w:jc w:val="both"/>
              <w:rPr>
                <w:rFonts w:eastAsia="Times New Roman" w:cs="Arial"/>
                <w:szCs w:val="20"/>
              </w:rPr>
            </w:pPr>
          </w:p>
        </w:tc>
      </w:tr>
      <w:tr xmlns:wp14="http://schemas.microsoft.com/office/word/2010/wordml" w:rsidRPr="006367AD" w:rsidR="007B46C0" w:rsidTr="00C31AA3" w14:paraId="08465481" wp14:textId="77777777">
        <w:trPr>
          <w:trHeight w:val="480"/>
        </w:trPr>
        <w:tc>
          <w:tcPr>
            <w:tcW w:w="2511" w:type="dxa"/>
            <w:tcBorders>
              <w:top w:val="single" w:color="000000" w:sz="4" w:space="0"/>
              <w:left w:val="single" w:color="000000" w:sz="4" w:space="0"/>
              <w:bottom w:val="single" w:color="000000" w:sz="4" w:space="0"/>
            </w:tcBorders>
            <w:shd w:val="clear" w:color="auto" w:fill="auto"/>
          </w:tcPr>
          <w:p w:rsidRPr="006367AD" w:rsidR="007B46C0" w:rsidP="007B46C0" w:rsidRDefault="007B46C0" w14:paraId="3C1E91C1" wp14:textId="77777777">
            <w:pPr>
              <w:autoSpaceDE w:val="0"/>
              <w:snapToGrid w:val="0"/>
              <w:spacing w:after="0"/>
              <w:jc w:val="both"/>
              <w:rPr>
                <w:rFonts w:eastAsia="Times New Roman" w:cs="Arial"/>
                <w:szCs w:val="20"/>
              </w:rPr>
            </w:pPr>
            <w:r w:rsidRPr="006367AD">
              <w:rPr>
                <w:rFonts w:eastAsia="Times New Roman" w:cs="Arial"/>
                <w:szCs w:val="20"/>
              </w:rPr>
              <w:t>Gemeente Galmaarden</w:t>
            </w:r>
          </w:p>
          <w:p w:rsidRPr="006367AD" w:rsidR="007B46C0" w:rsidP="007B46C0" w:rsidRDefault="007B46C0" w14:paraId="3461D779" wp14:textId="77777777">
            <w:pPr>
              <w:autoSpaceDE w:val="0"/>
              <w:spacing w:after="0"/>
              <w:jc w:val="both"/>
              <w:rPr>
                <w:rFonts w:eastAsia="Times New Roman" w:cs="Arial"/>
                <w:szCs w:val="20"/>
              </w:rPr>
            </w:pPr>
          </w:p>
        </w:tc>
        <w:tc>
          <w:tcPr>
            <w:tcW w:w="2943" w:type="dxa"/>
            <w:tcBorders>
              <w:top w:val="single" w:color="000000" w:sz="4" w:space="0"/>
              <w:left w:val="single" w:color="000000" w:sz="4" w:space="0"/>
              <w:bottom w:val="single" w:color="000000" w:sz="4" w:space="0"/>
            </w:tcBorders>
            <w:shd w:val="clear" w:color="auto" w:fill="auto"/>
          </w:tcPr>
          <w:p w:rsidRPr="006367AD" w:rsidR="007B46C0" w:rsidP="007B46C0" w:rsidRDefault="007B46C0" w14:paraId="3F3D7EC6" wp14:textId="77777777">
            <w:pPr>
              <w:autoSpaceDE w:val="0"/>
              <w:snapToGrid w:val="0"/>
              <w:spacing w:after="0"/>
              <w:jc w:val="both"/>
              <w:rPr>
                <w:rFonts w:eastAsia="Times New Roman" w:cs="Arial"/>
                <w:i/>
                <w:szCs w:val="20"/>
              </w:rPr>
            </w:pPr>
            <w:r w:rsidRPr="006367AD">
              <w:rPr>
                <w:rFonts w:eastAsia="Times New Roman" w:cs="Arial"/>
                <w:i/>
                <w:szCs w:val="20"/>
              </w:rPr>
              <w:t>lid raadgevende stem</w:t>
            </w:r>
          </w:p>
          <w:p w:rsidRPr="006367AD" w:rsidR="007B46C0" w:rsidP="007B46C0" w:rsidRDefault="007B46C0" w14:paraId="75E3D291" wp14:textId="77777777">
            <w:pPr>
              <w:autoSpaceDE w:val="0"/>
              <w:spacing w:after="0"/>
              <w:jc w:val="both"/>
              <w:rPr>
                <w:rFonts w:eastAsia="Times New Roman" w:cs="Arial"/>
                <w:i/>
                <w:szCs w:val="20"/>
              </w:rPr>
            </w:pPr>
            <w:r w:rsidRPr="006367AD">
              <w:rPr>
                <w:rFonts w:eastAsia="Times New Roman" w:cs="Arial"/>
                <w:i/>
                <w:szCs w:val="20"/>
              </w:rPr>
              <w:t>Filip Durant</w:t>
            </w:r>
          </w:p>
        </w:tc>
        <w:tc>
          <w:tcPr>
            <w:tcW w:w="1922" w:type="dxa"/>
            <w:tcBorders>
              <w:top w:val="single" w:color="000000" w:sz="4" w:space="0"/>
              <w:left w:val="single" w:color="000000" w:sz="4" w:space="0"/>
              <w:bottom w:val="single" w:color="000000" w:sz="4" w:space="0"/>
              <w:right w:val="single" w:color="000000" w:sz="4" w:space="0"/>
            </w:tcBorders>
            <w:shd w:val="clear" w:color="auto" w:fill="auto"/>
          </w:tcPr>
          <w:p w:rsidRPr="006367AD" w:rsidR="007B46C0" w:rsidP="007B46C0" w:rsidRDefault="007B46C0" w14:paraId="3CF2D8B6" wp14:textId="77777777">
            <w:pPr>
              <w:autoSpaceDE w:val="0"/>
              <w:snapToGrid w:val="0"/>
              <w:spacing w:after="0"/>
              <w:jc w:val="both"/>
              <w:rPr>
                <w:rFonts w:eastAsia="Times New Roman" w:cs="Arial"/>
                <w:szCs w:val="20"/>
              </w:rPr>
            </w:pPr>
          </w:p>
        </w:tc>
      </w:tr>
      <w:tr xmlns:wp14="http://schemas.microsoft.com/office/word/2010/wordml" w:rsidRPr="006367AD" w:rsidR="007B46C0" w:rsidTr="00C31AA3" w14:paraId="7B6852D9" wp14:textId="77777777">
        <w:trPr>
          <w:trHeight w:val="466"/>
        </w:trPr>
        <w:tc>
          <w:tcPr>
            <w:tcW w:w="2511" w:type="dxa"/>
            <w:tcBorders>
              <w:top w:val="single" w:color="000000" w:sz="4" w:space="0"/>
              <w:left w:val="single" w:color="000000" w:sz="4" w:space="0"/>
              <w:bottom w:val="single" w:color="000000" w:sz="4" w:space="0"/>
            </w:tcBorders>
            <w:shd w:val="clear" w:color="auto" w:fill="auto"/>
          </w:tcPr>
          <w:p w:rsidRPr="006367AD" w:rsidR="007B46C0" w:rsidP="007B46C0" w:rsidRDefault="007B46C0" w14:paraId="4B2A39A8" wp14:textId="77777777">
            <w:pPr>
              <w:autoSpaceDE w:val="0"/>
              <w:snapToGrid w:val="0"/>
              <w:spacing w:after="0"/>
              <w:jc w:val="both"/>
              <w:rPr>
                <w:rFonts w:eastAsia="Times New Roman" w:cs="Arial"/>
                <w:szCs w:val="20"/>
              </w:rPr>
            </w:pPr>
            <w:r w:rsidRPr="006367AD">
              <w:rPr>
                <w:rFonts w:eastAsia="Times New Roman" w:cs="Arial"/>
                <w:szCs w:val="20"/>
              </w:rPr>
              <w:t>Gemeente Gooik</w:t>
            </w:r>
          </w:p>
          <w:p w:rsidRPr="006367AD" w:rsidR="007B46C0" w:rsidP="007B46C0" w:rsidRDefault="007B46C0" w14:paraId="0FB78278" wp14:textId="77777777">
            <w:pPr>
              <w:autoSpaceDE w:val="0"/>
              <w:spacing w:after="0"/>
              <w:jc w:val="both"/>
              <w:rPr>
                <w:rFonts w:eastAsia="Times New Roman" w:cs="Arial"/>
                <w:szCs w:val="20"/>
              </w:rPr>
            </w:pPr>
          </w:p>
        </w:tc>
        <w:tc>
          <w:tcPr>
            <w:tcW w:w="2943" w:type="dxa"/>
            <w:tcBorders>
              <w:top w:val="single" w:color="000000" w:sz="4" w:space="0"/>
              <w:left w:val="single" w:color="000000" w:sz="4" w:space="0"/>
              <w:bottom w:val="single" w:color="000000" w:sz="4" w:space="0"/>
            </w:tcBorders>
            <w:shd w:val="clear" w:color="auto" w:fill="auto"/>
          </w:tcPr>
          <w:p w:rsidRPr="006367AD" w:rsidR="007B46C0" w:rsidP="007B46C0" w:rsidRDefault="007B46C0" w14:paraId="3F224112" wp14:textId="77777777">
            <w:pPr>
              <w:autoSpaceDE w:val="0"/>
              <w:snapToGrid w:val="0"/>
              <w:spacing w:after="0"/>
              <w:jc w:val="both"/>
              <w:rPr>
                <w:rFonts w:eastAsia="Times New Roman" w:cs="Arial"/>
                <w:i/>
                <w:szCs w:val="20"/>
              </w:rPr>
            </w:pPr>
            <w:r w:rsidRPr="006367AD">
              <w:rPr>
                <w:rFonts w:eastAsia="Times New Roman" w:cs="Arial"/>
                <w:i/>
                <w:szCs w:val="20"/>
              </w:rPr>
              <w:t>stemgerechtigd lid</w:t>
            </w:r>
          </w:p>
          <w:p w:rsidRPr="006367AD" w:rsidR="007B46C0" w:rsidP="007B46C0" w:rsidRDefault="007B46C0" w14:paraId="27079701" wp14:textId="77777777">
            <w:pPr>
              <w:autoSpaceDE w:val="0"/>
              <w:spacing w:after="0"/>
              <w:jc w:val="both"/>
              <w:rPr>
                <w:rFonts w:eastAsia="Times New Roman" w:cs="Arial"/>
                <w:i/>
                <w:szCs w:val="20"/>
              </w:rPr>
            </w:pPr>
            <w:r w:rsidRPr="006367AD">
              <w:rPr>
                <w:rFonts w:eastAsia="Times New Roman" w:cs="Arial"/>
                <w:i/>
                <w:szCs w:val="20"/>
              </w:rPr>
              <w:t>Jan Depester</w:t>
            </w:r>
          </w:p>
        </w:tc>
        <w:tc>
          <w:tcPr>
            <w:tcW w:w="1922" w:type="dxa"/>
            <w:tcBorders>
              <w:top w:val="single" w:color="000000" w:sz="4" w:space="0"/>
              <w:left w:val="single" w:color="000000" w:sz="4" w:space="0"/>
              <w:bottom w:val="single" w:color="000000" w:sz="4" w:space="0"/>
              <w:right w:val="single" w:color="000000" w:sz="4" w:space="0"/>
            </w:tcBorders>
            <w:shd w:val="clear" w:color="auto" w:fill="auto"/>
          </w:tcPr>
          <w:p w:rsidRPr="006367AD" w:rsidR="007B46C0" w:rsidP="007B46C0" w:rsidRDefault="007B46C0" w14:paraId="1FC39945" wp14:textId="77777777">
            <w:pPr>
              <w:autoSpaceDE w:val="0"/>
              <w:snapToGrid w:val="0"/>
              <w:spacing w:after="0"/>
              <w:jc w:val="both"/>
              <w:rPr>
                <w:rFonts w:eastAsia="Times New Roman" w:cs="Arial"/>
                <w:szCs w:val="20"/>
              </w:rPr>
            </w:pPr>
          </w:p>
        </w:tc>
      </w:tr>
      <w:tr xmlns:wp14="http://schemas.microsoft.com/office/word/2010/wordml" w:rsidRPr="006367AD" w:rsidR="007B46C0" w:rsidTr="00C31AA3" w14:paraId="0F291440" wp14:textId="77777777">
        <w:trPr>
          <w:trHeight w:val="480"/>
        </w:trPr>
        <w:tc>
          <w:tcPr>
            <w:tcW w:w="2511" w:type="dxa"/>
            <w:tcBorders>
              <w:top w:val="single" w:color="000000" w:sz="4" w:space="0"/>
              <w:left w:val="single" w:color="000000" w:sz="4" w:space="0"/>
              <w:bottom w:val="single" w:color="000000" w:sz="4" w:space="0"/>
            </w:tcBorders>
            <w:shd w:val="clear" w:color="auto" w:fill="auto"/>
          </w:tcPr>
          <w:p w:rsidRPr="006367AD" w:rsidR="007B46C0" w:rsidP="007B46C0" w:rsidRDefault="007B46C0" w14:paraId="712E9F4C" wp14:textId="77777777">
            <w:pPr>
              <w:autoSpaceDE w:val="0"/>
              <w:snapToGrid w:val="0"/>
              <w:spacing w:after="0"/>
              <w:jc w:val="both"/>
              <w:rPr>
                <w:rFonts w:eastAsia="Times New Roman" w:cs="Arial"/>
                <w:szCs w:val="20"/>
              </w:rPr>
            </w:pPr>
            <w:r w:rsidRPr="006367AD">
              <w:rPr>
                <w:rFonts w:eastAsia="Times New Roman" w:cs="Arial"/>
                <w:szCs w:val="20"/>
              </w:rPr>
              <w:t>Gemeente Gooik</w:t>
            </w:r>
          </w:p>
          <w:p w:rsidRPr="006367AD" w:rsidR="007B46C0" w:rsidP="007B46C0" w:rsidRDefault="007B46C0" w14:paraId="0562CB0E" wp14:textId="77777777">
            <w:pPr>
              <w:autoSpaceDE w:val="0"/>
              <w:spacing w:after="0"/>
              <w:jc w:val="both"/>
              <w:rPr>
                <w:rFonts w:eastAsia="Times New Roman" w:cs="Arial"/>
                <w:szCs w:val="20"/>
              </w:rPr>
            </w:pPr>
          </w:p>
        </w:tc>
        <w:tc>
          <w:tcPr>
            <w:tcW w:w="2943" w:type="dxa"/>
            <w:tcBorders>
              <w:top w:val="single" w:color="000000" w:sz="4" w:space="0"/>
              <w:left w:val="single" w:color="000000" w:sz="4" w:space="0"/>
              <w:bottom w:val="single" w:color="000000" w:sz="4" w:space="0"/>
            </w:tcBorders>
            <w:shd w:val="clear" w:color="auto" w:fill="auto"/>
          </w:tcPr>
          <w:p w:rsidRPr="006367AD" w:rsidR="007B46C0" w:rsidP="007B46C0" w:rsidRDefault="007B46C0" w14:paraId="10884B27" wp14:textId="77777777">
            <w:pPr>
              <w:autoSpaceDE w:val="0"/>
              <w:snapToGrid w:val="0"/>
              <w:spacing w:after="0"/>
              <w:jc w:val="both"/>
              <w:rPr>
                <w:rFonts w:eastAsia="Times New Roman" w:cs="Arial"/>
                <w:i/>
                <w:szCs w:val="20"/>
              </w:rPr>
            </w:pPr>
            <w:r w:rsidRPr="006367AD">
              <w:rPr>
                <w:rFonts w:eastAsia="Times New Roman" w:cs="Arial"/>
                <w:i/>
                <w:szCs w:val="20"/>
              </w:rPr>
              <w:t>lid raadgevende stem</w:t>
            </w:r>
          </w:p>
          <w:p w:rsidRPr="006367AD" w:rsidR="007B46C0" w:rsidP="007B46C0" w:rsidRDefault="007B46C0" w14:paraId="02FE53C1" wp14:textId="77777777">
            <w:pPr>
              <w:autoSpaceDE w:val="0"/>
              <w:spacing w:after="0"/>
              <w:jc w:val="both"/>
              <w:rPr>
                <w:rFonts w:eastAsia="Times New Roman" w:cs="Arial"/>
                <w:i/>
                <w:szCs w:val="20"/>
              </w:rPr>
            </w:pPr>
            <w:r w:rsidRPr="006367AD">
              <w:rPr>
                <w:rFonts w:eastAsia="Times New Roman" w:cs="Arial"/>
                <w:i/>
                <w:szCs w:val="20"/>
              </w:rPr>
              <w:t>Ellen Mahieu</w:t>
            </w:r>
          </w:p>
        </w:tc>
        <w:tc>
          <w:tcPr>
            <w:tcW w:w="1922" w:type="dxa"/>
            <w:tcBorders>
              <w:top w:val="single" w:color="000000" w:sz="4" w:space="0"/>
              <w:left w:val="single" w:color="000000" w:sz="4" w:space="0"/>
              <w:bottom w:val="single" w:color="000000" w:sz="4" w:space="0"/>
              <w:right w:val="single" w:color="000000" w:sz="4" w:space="0"/>
            </w:tcBorders>
            <w:shd w:val="clear" w:color="auto" w:fill="auto"/>
          </w:tcPr>
          <w:p w:rsidRPr="006367AD" w:rsidR="007B46C0" w:rsidP="007B46C0" w:rsidRDefault="007B46C0" w14:paraId="34CE0A41" wp14:textId="77777777">
            <w:pPr>
              <w:autoSpaceDE w:val="0"/>
              <w:snapToGrid w:val="0"/>
              <w:spacing w:after="0"/>
              <w:jc w:val="both"/>
              <w:rPr>
                <w:rFonts w:eastAsia="Times New Roman" w:cs="Arial"/>
                <w:szCs w:val="20"/>
              </w:rPr>
            </w:pPr>
          </w:p>
        </w:tc>
      </w:tr>
      <w:tr xmlns:wp14="http://schemas.microsoft.com/office/word/2010/wordml" w:rsidRPr="006367AD" w:rsidR="007B46C0" w:rsidTr="00C31AA3" w14:paraId="54A2E54C" wp14:textId="77777777">
        <w:trPr>
          <w:trHeight w:val="466"/>
        </w:trPr>
        <w:tc>
          <w:tcPr>
            <w:tcW w:w="2511" w:type="dxa"/>
            <w:tcBorders>
              <w:top w:val="single" w:color="000000" w:sz="4" w:space="0"/>
              <w:left w:val="single" w:color="000000" w:sz="4" w:space="0"/>
              <w:bottom w:val="single" w:color="000000" w:sz="4" w:space="0"/>
            </w:tcBorders>
            <w:shd w:val="clear" w:color="auto" w:fill="auto"/>
          </w:tcPr>
          <w:p w:rsidRPr="006367AD" w:rsidR="007B46C0" w:rsidP="007B46C0" w:rsidRDefault="007B46C0" w14:paraId="396EEB20" wp14:textId="77777777">
            <w:pPr>
              <w:autoSpaceDE w:val="0"/>
              <w:snapToGrid w:val="0"/>
              <w:spacing w:after="0"/>
              <w:jc w:val="both"/>
              <w:rPr>
                <w:rFonts w:eastAsia="Times New Roman" w:cs="Arial"/>
                <w:szCs w:val="20"/>
              </w:rPr>
            </w:pPr>
            <w:r w:rsidRPr="006367AD">
              <w:rPr>
                <w:rFonts w:eastAsia="Times New Roman" w:cs="Arial"/>
                <w:szCs w:val="20"/>
              </w:rPr>
              <w:t>Stad Halle</w:t>
            </w:r>
          </w:p>
          <w:p w:rsidRPr="006367AD" w:rsidR="007B46C0" w:rsidP="007B46C0" w:rsidRDefault="007B46C0" w14:paraId="62EBF3C5" wp14:textId="77777777">
            <w:pPr>
              <w:autoSpaceDE w:val="0"/>
              <w:spacing w:after="0"/>
              <w:jc w:val="both"/>
              <w:rPr>
                <w:rFonts w:eastAsia="Times New Roman" w:cs="Arial"/>
                <w:szCs w:val="20"/>
              </w:rPr>
            </w:pPr>
          </w:p>
        </w:tc>
        <w:tc>
          <w:tcPr>
            <w:tcW w:w="2943" w:type="dxa"/>
            <w:tcBorders>
              <w:top w:val="single" w:color="000000" w:sz="4" w:space="0"/>
              <w:left w:val="single" w:color="000000" w:sz="4" w:space="0"/>
              <w:bottom w:val="single" w:color="000000" w:sz="4" w:space="0"/>
            </w:tcBorders>
            <w:shd w:val="clear" w:color="auto" w:fill="auto"/>
          </w:tcPr>
          <w:p w:rsidRPr="006367AD" w:rsidR="007B46C0" w:rsidP="007B46C0" w:rsidRDefault="007B46C0" w14:paraId="328A0C45" wp14:textId="77777777">
            <w:pPr>
              <w:autoSpaceDE w:val="0"/>
              <w:snapToGrid w:val="0"/>
              <w:spacing w:after="0"/>
              <w:jc w:val="both"/>
              <w:rPr>
                <w:rFonts w:eastAsia="Times New Roman" w:cs="Arial"/>
                <w:i/>
                <w:szCs w:val="20"/>
              </w:rPr>
            </w:pPr>
            <w:r w:rsidRPr="006367AD">
              <w:rPr>
                <w:rFonts w:eastAsia="Times New Roman" w:cs="Arial"/>
                <w:i/>
                <w:szCs w:val="20"/>
              </w:rPr>
              <w:t>stemgerechtigd lid</w:t>
            </w:r>
          </w:p>
          <w:p w:rsidRPr="006367AD" w:rsidR="007B46C0" w:rsidP="007B46C0" w:rsidRDefault="007B46C0" w14:paraId="65AB1911" wp14:textId="77777777">
            <w:pPr>
              <w:autoSpaceDE w:val="0"/>
              <w:spacing w:after="0"/>
              <w:jc w:val="both"/>
              <w:rPr>
                <w:rFonts w:eastAsia="Times New Roman" w:cs="Arial"/>
                <w:szCs w:val="20"/>
              </w:rPr>
            </w:pPr>
            <w:r w:rsidRPr="006367AD">
              <w:rPr>
                <w:rFonts w:eastAsia="Times New Roman" w:cs="Arial"/>
                <w:szCs w:val="20"/>
              </w:rPr>
              <w:t xml:space="preserve">Bram Vandenbroecke </w:t>
            </w:r>
          </w:p>
        </w:tc>
        <w:tc>
          <w:tcPr>
            <w:tcW w:w="1922" w:type="dxa"/>
            <w:tcBorders>
              <w:top w:val="single" w:color="000000" w:sz="4" w:space="0"/>
              <w:left w:val="single" w:color="000000" w:sz="4" w:space="0"/>
              <w:bottom w:val="single" w:color="000000" w:sz="4" w:space="0"/>
              <w:right w:val="single" w:color="000000" w:sz="4" w:space="0"/>
            </w:tcBorders>
            <w:shd w:val="clear" w:color="auto" w:fill="auto"/>
          </w:tcPr>
          <w:p w:rsidRPr="006367AD" w:rsidR="007B46C0" w:rsidP="007B46C0" w:rsidRDefault="007B46C0" w14:paraId="6D98A12B" wp14:textId="77777777">
            <w:pPr>
              <w:autoSpaceDE w:val="0"/>
              <w:snapToGrid w:val="0"/>
              <w:spacing w:after="0"/>
              <w:jc w:val="both"/>
              <w:rPr>
                <w:rFonts w:eastAsia="Times New Roman" w:cs="Arial"/>
                <w:szCs w:val="20"/>
              </w:rPr>
            </w:pPr>
          </w:p>
        </w:tc>
      </w:tr>
      <w:tr xmlns:wp14="http://schemas.microsoft.com/office/word/2010/wordml" w:rsidRPr="006367AD" w:rsidR="007B46C0" w:rsidTr="00C31AA3" w14:paraId="364C03DD" wp14:textId="77777777">
        <w:trPr>
          <w:trHeight w:val="466"/>
        </w:trPr>
        <w:tc>
          <w:tcPr>
            <w:tcW w:w="2511" w:type="dxa"/>
            <w:tcBorders>
              <w:top w:val="single" w:color="000000" w:sz="4" w:space="0"/>
              <w:left w:val="single" w:color="000000" w:sz="4" w:space="0"/>
              <w:bottom w:val="single" w:color="000000" w:sz="4" w:space="0"/>
            </w:tcBorders>
            <w:shd w:val="clear" w:color="auto" w:fill="auto"/>
          </w:tcPr>
          <w:p w:rsidRPr="006367AD" w:rsidR="007B46C0" w:rsidP="007B46C0" w:rsidRDefault="007B46C0" w14:paraId="7C203C39" wp14:textId="77777777">
            <w:pPr>
              <w:autoSpaceDE w:val="0"/>
              <w:snapToGrid w:val="0"/>
              <w:spacing w:after="0"/>
              <w:jc w:val="both"/>
              <w:rPr>
                <w:rFonts w:eastAsia="Times New Roman" w:cs="Arial"/>
                <w:szCs w:val="20"/>
              </w:rPr>
            </w:pPr>
            <w:r w:rsidRPr="006367AD">
              <w:rPr>
                <w:rFonts w:eastAsia="Times New Roman" w:cs="Arial"/>
                <w:szCs w:val="20"/>
              </w:rPr>
              <w:t>Stad Halle</w:t>
            </w:r>
          </w:p>
          <w:p w:rsidRPr="006367AD" w:rsidR="007B46C0" w:rsidP="007B46C0" w:rsidRDefault="007B46C0" w14:paraId="2946DB82" wp14:textId="77777777">
            <w:pPr>
              <w:autoSpaceDE w:val="0"/>
              <w:spacing w:after="0"/>
              <w:jc w:val="both"/>
              <w:rPr>
                <w:rFonts w:eastAsia="Times New Roman" w:cs="Arial"/>
                <w:szCs w:val="20"/>
              </w:rPr>
            </w:pPr>
          </w:p>
        </w:tc>
        <w:tc>
          <w:tcPr>
            <w:tcW w:w="2943" w:type="dxa"/>
            <w:tcBorders>
              <w:top w:val="single" w:color="000000" w:sz="4" w:space="0"/>
              <w:left w:val="single" w:color="000000" w:sz="4" w:space="0"/>
              <w:bottom w:val="single" w:color="000000" w:sz="4" w:space="0"/>
            </w:tcBorders>
            <w:shd w:val="clear" w:color="auto" w:fill="auto"/>
          </w:tcPr>
          <w:p w:rsidRPr="006367AD" w:rsidR="007B46C0" w:rsidP="007B46C0" w:rsidRDefault="007B46C0" w14:paraId="4C43DEC1" wp14:textId="77777777">
            <w:pPr>
              <w:autoSpaceDE w:val="0"/>
              <w:snapToGrid w:val="0"/>
              <w:spacing w:after="0"/>
              <w:jc w:val="both"/>
              <w:rPr>
                <w:rFonts w:eastAsia="Times New Roman" w:cs="Arial"/>
                <w:i/>
                <w:szCs w:val="20"/>
              </w:rPr>
            </w:pPr>
            <w:r w:rsidRPr="006367AD">
              <w:rPr>
                <w:rFonts w:eastAsia="Times New Roman" w:cs="Arial"/>
                <w:i/>
                <w:szCs w:val="20"/>
              </w:rPr>
              <w:t>lid raadgevende stem</w:t>
            </w:r>
          </w:p>
          <w:p w:rsidRPr="006367AD" w:rsidR="007B46C0" w:rsidP="007B46C0" w:rsidRDefault="007B46C0" w14:paraId="2792E800" wp14:textId="77777777">
            <w:pPr>
              <w:autoSpaceDE w:val="0"/>
              <w:spacing w:after="0"/>
              <w:jc w:val="both"/>
              <w:rPr>
                <w:rFonts w:eastAsia="Times New Roman" w:cs="Arial"/>
                <w:szCs w:val="20"/>
              </w:rPr>
            </w:pPr>
            <w:r w:rsidRPr="006367AD">
              <w:rPr>
                <w:rFonts w:eastAsia="Times New Roman" w:cs="Arial"/>
                <w:szCs w:val="20"/>
              </w:rPr>
              <w:t>Jeroen Hofmans</w:t>
            </w:r>
          </w:p>
        </w:tc>
        <w:tc>
          <w:tcPr>
            <w:tcW w:w="1922" w:type="dxa"/>
            <w:tcBorders>
              <w:top w:val="single" w:color="000000" w:sz="4" w:space="0"/>
              <w:left w:val="single" w:color="000000" w:sz="4" w:space="0"/>
              <w:bottom w:val="single" w:color="000000" w:sz="4" w:space="0"/>
              <w:right w:val="single" w:color="000000" w:sz="4" w:space="0"/>
            </w:tcBorders>
            <w:shd w:val="clear" w:color="auto" w:fill="auto"/>
          </w:tcPr>
          <w:p w:rsidRPr="006367AD" w:rsidR="007B46C0" w:rsidP="007B46C0" w:rsidRDefault="007B46C0" w14:paraId="5997CC1D" wp14:textId="77777777">
            <w:pPr>
              <w:autoSpaceDE w:val="0"/>
              <w:snapToGrid w:val="0"/>
              <w:spacing w:after="0"/>
              <w:jc w:val="both"/>
              <w:rPr>
                <w:rFonts w:eastAsia="Times New Roman" w:cs="Arial"/>
                <w:szCs w:val="20"/>
              </w:rPr>
            </w:pPr>
          </w:p>
        </w:tc>
      </w:tr>
      <w:tr xmlns:wp14="http://schemas.microsoft.com/office/word/2010/wordml" w:rsidRPr="006367AD" w:rsidR="007B46C0" w:rsidTr="00C31AA3" w14:paraId="39DCCFB1" wp14:textId="77777777">
        <w:trPr>
          <w:trHeight w:val="480"/>
        </w:trPr>
        <w:tc>
          <w:tcPr>
            <w:tcW w:w="2511" w:type="dxa"/>
            <w:tcBorders>
              <w:top w:val="single" w:color="000000" w:sz="4" w:space="0"/>
              <w:left w:val="single" w:color="000000" w:sz="4" w:space="0"/>
              <w:bottom w:val="single" w:color="000000" w:sz="4" w:space="0"/>
            </w:tcBorders>
            <w:shd w:val="clear" w:color="auto" w:fill="auto"/>
          </w:tcPr>
          <w:p w:rsidRPr="006367AD" w:rsidR="007B46C0" w:rsidP="007B46C0" w:rsidRDefault="007B46C0" w14:paraId="422715D5" wp14:textId="77777777">
            <w:pPr>
              <w:autoSpaceDE w:val="0"/>
              <w:snapToGrid w:val="0"/>
              <w:spacing w:after="0"/>
              <w:jc w:val="both"/>
              <w:rPr>
                <w:rFonts w:eastAsia="Times New Roman" w:cs="Arial"/>
                <w:szCs w:val="20"/>
              </w:rPr>
            </w:pPr>
            <w:r w:rsidRPr="006367AD">
              <w:rPr>
                <w:rFonts w:eastAsia="Times New Roman" w:cs="Arial"/>
                <w:szCs w:val="20"/>
              </w:rPr>
              <w:t>Gemeente Herne</w:t>
            </w:r>
          </w:p>
          <w:p w:rsidRPr="006367AD" w:rsidR="007B46C0" w:rsidP="007B46C0" w:rsidRDefault="007B46C0" w14:paraId="110FFD37" wp14:textId="77777777">
            <w:pPr>
              <w:autoSpaceDE w:val="0"/>
              <w:spacing w:after="0"/>
              <w:jc w:val="both"/>
              <w:rPr>
                <w:rFonts w:eastAsia="Times New Roman" w:cs="Arial"/>
                <w:szCs w:val="20"/>
              </w:rPr>
            </w:pPr>
          </w:p>
        </w:tc>
        <w:tc>
          <w:tcPr>
            <w:tcW w:w="2943" w:type="dxa"/>
            <w:tcBorders>
              <w:top w:val="single" w:color="000000" w:sz="4" w:space="0"/>
              <w:left w:val="single" w:color="000000" w:sz="4" w:space="0"/>
              <w:bottom w:val="single" w:color="000000" w:sz="4" w:space="0"/>
            </w:tcBorders>
            <w:shd w:val="clear" w:color="auto" w:fill="auto"/>
          </w:tcPr>
          <w:p w:rsidRPr="006367AD" w:rsidR="007B46C0" w:rsidP="007B46C0" w:rsidRDefault="007B46C0" w14:paraId="753813B3" wp14:textId="77777777">
            <w:pPr>
              <w:autoSpaceDE w:val="0"/>
              <w:snapToGrid w:val="0"/>
              <w:spacing w:after="0"/>
              <w:jc w:val="both"/>
              <w:rPr>
                <w:rFonts w:eastAsia="Times New Roman" w:cs="Arial"/>
                <w:i/>
                <w:szCs w:val="20"/>
              </w:rPr>
            </w:pPr>
            <w:r w:rsidRPr="006367AD">
              <w:rPr>
                <w:rFonts w:eastAsia="Times New Roman" w:cs="Arial"/>
                <w:i/>
                <w:szCs w:val="20"/>
              </w:rPr>
              <w:t>stemgerechtigd lid</w:t>
            </w:r>
          </w:p>
          <w:p w:rsidRPr="006367AD" w:rsidR="007B46C0" w:rsidP="007B46C0" w:rsidRDefault="007B46C0" w14:paraId="17D72EE6" wp14:textId="77777777">
            <w:pPr>
              <w:autoSpaceDE w:val="0"/>
              <w:spacing w:after="0"/>
              <w:jc w:val="both"/>
              <w:rPr>
                <w:rFonts w:eastAsia="Times New Roman" w:cs="Arial"/>
                <w:szCs w:val="20"/>
              </w:rPr>
            </w:pPr>
            <w:r w:rsidRPr="006367AD">
              <w:rPr>
                <w:rFonts w:eastAsia="Times New Roman" w:cs="Arial"/>
                <w:szCs w:val="20"/>
              </w:rPr>
              <w:t>Sandra Dero</w:t>
            </w:r>
          </w:p>
        </w:tc>
        <w:tc>
          <w:tcPr>
            <w:tcW w:w="1922" w:type="dxa"/>
            <w:tcBorders>
              <w:top w:val="single" w:color="000000" w:sz="4" w:space="0"/>
              <w:left w:val="single" w:color="000000" w:sz="4" w:space="0"/>
              <w:bottom w:val="single" w:color="000000" w:sz="4" w:space="0"/>
              <w:right w:val="single" w:color="000000" w:sz="4" w:space="0"/>
            </w:tcBorders>
            <w:shd w:val="clear" w:color="auto" w:fill="auto"/>
          </w:tcPr>
          <w:p w:rsidRPr="006367AD" w:rsidR="007B46C0" w:rsidP="007B46C0" w:rsidRDefault="007B46C0" w14:paraId="6B699379" wp14:textId="77777777">
            <w:pPr>
              <w:autoSpaceDE w:val="0"/>
              <w:snapToGrid w:val="0"/>
              <w:spacing w:after="0"/>
              <w:jc w:val="both"/>
              <w:rPr>
                <w:rFonts w:eastAsia="Times New Roman" w:cs="Arial"/>
                <w:szCs w:val="20"/>
              </w:rPr>
            </w:pPr>
          </w:p>
        </w:tc>
      </w:tr>
      <w:tr xmlns:wp14="http://schemas.microsoft.com/office/word/2010/wordml" w:rsidRPr="006367AD" w:rsidR="007B46C0" w:rsidTr="00C31AA3" w14:paraId="04CF919E" wp14:textId="77777777">
        <w:trPr>
          <w:trHeight w:val="466"/>
        </w:trPr>
        <w:tc>
          <w:tcPr>
            <w:tcW w:w="2511" w:type="dxa"/>
            <w:tcBorders>
              <w:top w:val="single" w:color="000000" w:sz="4" w:space="0"/>
              <w:left w:val="single" w:color="000000" w:sz="4" w:space="0"/>
              <w:bottom w:val="single" w:color="000000" w:sz="4" w:space="0"/>
            </w:tcBorders>
            <w:shd w:val="clear" w:color="auto" w:fill="auto"/>
          </w:tcPr>
          <w:p w:rsidRPr="006367AD" w:rsidR="007B46C0" w:rsidP="007B46C0" w:rsidRDefault="007B46C0" w14:paraId="0DFE6FD1" wp14:textId="77777777">
            <w:pPr>
              <w:autoSpaceDE w:val="0"/>
              <w:snapToGrid w:val="0"/>
              <w:spacing w:after="0"/>
              <w:jc w:val="both"/>
              <w:rPr>
                <w:rFonts w:eastAsia="Times New Roman" w:cs="Arial"/>
                <w:szCs w:val="20"/>
              </w:rPr>
            </w:pPr>
            <w:r w:rsidRPr="006367AD">
              <w:rPr>
                <w:rFonts w:eastAsia="Times New Roman" w:cs="Arial"/>
                <w:szCs w:val="20"/>
              </w:rPr>
              <w:t>Gemeente Herne</w:t>
            </w:r>
          </w:p>
          <w:p w:rsidRPr="006367AD" w:rsidR="007B46C0" w:rsidP="007B46C0" w:rsidRDefault="007B46C0" w14:paraId="3FE9F23F" wp14:textId="77777777">
            <w:pPr>
              <w:autoSpaceDE w:val="0"/>
              <w:spacing w:after="0"/>
              <w:jc w:val="both"/>
              <w:rPr>
                <w:rFonts w:eastAsia="Times New Roman" w:cs="Arial"/>
                <w:szCs w:val="20"/>
              </w:rPr>
            </w:pPr>
          </w:p>
        </w:tc>
        <w:tc>
          <w:tcPr>
            <w:tcW w:w="2943" w:type="dxa"/>
            <w:tcBorders>
              <w:top w:val="single" w:color="000000" w:sz="4" w:space="0"/>
              <w:left w:val="single" w:color="000000" w:sz="4" w:space="0"/>
              <w:bottom w:val="single" w:color="000000" w:sz="4" w:space="0"/>
            </w:tcBorders>
            <w:shd w:val="clear" w:color="auto" w:fill="auto"/>
          </w:tcPr>
          <w:p w:rsidRPr="006367AD" w:rsidR="007B46C0" w:rsidP="007B46C0" w:rsidRDefault="007B46C0" w14:paraId="3CF1F847" wp14:textId="77777777">
            <w:pPr>
              <w:autoSpaceDE w:val="0"/>
              <w:snapToGrid w:val="0"/>
              <w:spacing w:after="0"/>
              <w:jc w:val="both"/>
              <w:rPr>
                <w:rFonts w:eastAsia="Times New Roman" w:cs="Arial"/>
                <w:i/>
                <w:szCs w:val="20"/>
              </w:rPr>
            </w:pPr>
            <w:r w:rsidRPr="006367AD">
              <w:rPr>
                <w:rFonts w:eastAsia="Times New Roman" w:cs="Arial"/>
                <w:i/>
                <w:szCs w:val="20"/>
              </w:rPr>
              <w:t>lid raadgevende stem</w:t>
            </w:r>
          </w:p>
          <w:p w:rsidRPr="006367AD" w:rsidR="007B46C0" w:rsidP="007B46C0" w:rsidRDefault="007B46C0" w14:paraId="5F2ACBE9" wp14:textId="77777777">
            <w:pPr>
              <w:autoSpaceDE w:val="0"/>
              <w:spacing w:after="0"/>
              <w:jc w:val="both"/>
              <w:rPr>
                <w:rFonts w:eastAsia="Times New Roman" w:cs="Arial"/>
                <w:szCs w:val="20"/>
              </w:rPr>
            </w:pPr>
            <w:r w:rsidRPr="006367AD">
              <w:rPr>
                <w:rFonts w:eastAsia="Times New Roman" w:cs="Arial"/>
                <w:szCs w:val="20"/>
              </w:rPr>
              <w:t>Paul Beyl</w:t>
            </w:r>
          </w:p>
        </w:tc>
        <w:tc>
          <w:tcPr>
            <w:tcW w:w="1922" w:type="dxa"/>
            <w:tcBorders>
              <w:top w:val="single" w:color="000000" w:sz="4" w:space="0"/>
              <w:left w:val="single" w:color="000000" w:sz="4" w:space="0"/>
              <w:bottom w:val="single" w:color="000000" w:sz="4" w:space="0"/>
              <w:right w:val="single" w:color="000000" w:sz="4" w:space="0"/>
            </w:tcBorders>
            <w:shd w:val="clear" w:color="auto" w:fill="auto"/>
          </w:tcPr>
          <w:p w:rsidRPr="006367AD" w:rsidR="007B46C0" w:rsidP="007B46C0" w:rsidRDefault="007B46C0" w14:paraId="1F72F646" wp14:textId="77777777">
            <w:pPr>
              <w:autoSpaceDE w:val="0"/>
              <w:snapToGrid w:val="0"/>
              <w:spacing w:after="0"/>
              <w:jc w:val="both"/>
              <w:rPr>
                <w:rFonts w:eastAsia="Times New Roman" w:cs="Arial"/>
                <w:szCs w:val="20"/>
              </w:rPr>
            </w:pPr>
          </w:p>
        </w:tc>
      </w:tr>
      <w:tr xmlns:wp14="http://schemas.microsoft.com/office/word/2010/wordml" w:rsidRPr="006367AD" w:rsidR="007B46C0" w:rsidTr="00C31AA3" w14:paraId="7BB8B6EF" wp14:textId="77777777">
        <w:trPr>
          <w:trHeight w:val="480"/>
        </w:trPr>
        <w:tc>
          <w:tcPr>
            <w:tcW w:w="2511" w:type="dxa"/>
            <w:tcBorders>
              <w:top w:val="single" w:color="000000" w:sz="4" w:space="0"/>
              <w:left w:val="single" w:color="000000" w:sz="4" w:space="0"/>
              <w:bottom w:val="single" w:color="000000" w:sz="4" w:space="0"/>
            </w:tcBorders>
            <w:shd w:val="clear" w:color="auto" w:fill="auto"/>
          </w:tcPr>
          <w:p w:rsidRPr="006367AD" w:rsidR="007B46C0" w:rsidP="007B46C0" w:rsidRDefault="007B46C0" w14:paraId="3B826B0A" wp14:textId="77777777">
            <w:pPr>
              <w:autoSpaceDE w:val="0"/>
              <w:snapToGrid w:val="0"/>
              <w:spacing w:after="0"/>
              <w:jc w:val="both"/>
              <w:rPr>
                <w:rFonts w:eastAsia="Times New Roman" w:cs="Arial"/>
                <w:szCs w:val="20"/>
              </w:rPr>
            </w:pPr>
            <w:r w:rsidRPr="006367AD">
              <w:rPr>
                <w:rFonts w:eastAsia="Times New Roman" w:cs="Arial"/>
                <w:szCs w:val="20"/>
              </w:rPr>
              <w:t>Gemeente Lennik</w:t>
            </w:r>
          </w:p>
          <w:p w:rsidRPr="006367AD" w:rsidR="007B46C0" w:rsidP="007B46C0" w:rsidRDefault="007B46C0" w14:paraId="08CE6F91" wp14:textId="77777777">
            <w:pPr>
              <w:autoSpaceDE w:val="0"/>
              <w:spacing w:after="0"/>
              <w:jc w:val="both"/>
              <w:rPr>
                <w:rFonts w:eastAsia="Times New Roman" w:cs="Arial"/>
                <w:szCs w:val="20"/>
              </w:rPr>
            </w:pPr>
          </w:p>
        </w:tc>
        <w:tc>
          <w:tcPr>
            <w:tcW w:w="2943" w:type="dxa"/>
            <w:tcBorders>
              <w:top w:val="single" w:color="000000" w:sz="4" w:space="0"/>
              <w:left w:val="single" w:color="000000" w:sz="4" w:space="0"/>
              <w:bottom w:val="single" w:color="000000" w:sz="4" w:space="0"/>
            </w:tcBorders>
            <w:shd w:val="clear" w:color="auto" w:fill="auto"/>
          </w:tcPr>
          <w:p w:rsidRPr="006367AD" w:rsidR="007B46C0" w:rsidP="007B46C0" w:rsidRDefault="007B46C0" w14:paraId="7C7F2739" wp14:textId="77777777">
            <w:pPr>
              <w:autoSpaceDE w:val="0"/>
              <w:snapToGrid w:val="0"/>
              <w:spacing w:after="0"/>
              <w:jc w:val="both"/>
              <w:rPr>
                <w:rFonts w:eastAsia="Times New Roman" w:cs="Arial"/>
                <w:i/>
                <w:szCs w:val="20"/>
              </w:rPr>
            </w:pPr>
            <w:r w:rsidRPr="006367AD">
              <w:rPr>
                <w:rFonts w:eastAsia="Times New Roman" w:cs="Arial"/>
                <w:i/>
                <w:szCs w:val="20"/>
              </w:rPr>
              <w:t>stemgerechtigd lid</w:t>
            </w:r>
          </w:p>
          <w:p w:rsidRPr="006367AD" w:rsidR="007B46C0" w:rsidP="007B46C0" w:rsidRDefault="007B46C0" w14:paraId="58893453" wp14:textId="77777777">
            <w:pPr>
              <w:autoSpaceDE w:val="0"/>
              <w:spacing w:after="0"/>
              <w:jc w:val="both"/>
              <w:rPr>
                <w:rFonts w:eastAsia="Times New Roman" w:cs="Arial"/>
                <w:szCs w:val="20"/>
              </w:rPr>
            </w:pPr>
            <w:r w:rsidRPr="006367AD">
              <w:rPr>
                <w:rFonts w:eastAsia="Times New Roman" w:cs="Arial"/>
                <w:szCs w:val="20"/>
              </w:rPr>
              <w:t>Johan Limbourg</w:t>
            </w:r>
          </w:p>
        </w:tc>
        <w:tc>
          <w:tcPr>
            <w:tcW w:w="1922" w:type="dxa"/>
            <w:tcBorders>
              <w:top w:val="single" w:color="000000" w:sz="4" w:space="0"/>
              <w:left w:val="single" w:color="000000" w:sz="4" w:space="0"/>
              <w:bottom w:val="single" w:color="000000" w:sz="4" w:space="0"/>
              <w:right w:val="single" w:color="000000" w:sz="4" w:space="0"/>
            </w:tcBorders>
            <w:shd w:val="clear" w:color="auto" w:fill="auto"/>
          </w:tcPr>
          <w:p w:rsidRPr="006367AD" w:rsidR="007B46C0" w:rsidP="007B46C0" w:rsidRDefault="007B46C0" w14:paraId="61CDCEAD" wp14:textId="77777777">
            <w:pPr>
              <w:autoSpaceDE w:val="0"/>
              <w:snapToGrid w:val="0"/>
              <w:spacing w:after="0"/>
              <w:jc w:val="both"/>
              <w:rPr>
                <w:rFonts w:eastAsia="Times New Roman" w:cs="Arial"/>
                <w:szCs w:val="20"/>
              </w:rPr>
            </w:pPr>
          </w:p>
        </w:tc>
      </w:tr>
      <w:tr xmlns:wp14="http://schemas.microsoft.com/office/word/2010/wordml" w:rsidRPr="006367AD" w:rsidR="007B46C0" w:rsidTr="00C31AA3" w14:paraId="31A83E0A" wp14:textId="77777777">
        <w:trPr>
          <w:trHeight w:val="466"/>
        </w:trPr>
        <w:tc>
          <w:tcPr>
            <w:tcW w:w="2511" w:type="dxa"/>
            <w:tcBorders>
              <w:top w:val="single" w:color="000000" w:sz="4" w:space="0"/>
              <w:left w:val="single" w:color="000000" w:sz="4" w:space="0"/>
              <w:bottom w:val="single" w:color="000000" w:sz="4" w:space="0"/>
            </w:tcBorders>
            <w:shd w:val="clear" w:color="auto" w:fill="auto"/>
          </w:tcPr>
          <w:p w:rsidRPr="006367AD" w:rsidR="007B46C0" w:rsidP="007B46C0" w:rsidRDefault="007B46C0" w14:paraId="3F785642" wp14:textId="77777777">
            <w:pPr>
              <w:autoSpaceDE w:val="0"/>
              <w:snapToGrid w:val="0"/>
              <w:spacing w:after="0"/>
              <w:jc w:val="both"/>
              <w:rPr>
                <w:rFonts w:eastAsia="Times New Roman" w:cs="Arial"/>
                <w:szCs w:val="20"/>
              </w:rPr>
            </w:pPr>
            <w:r w:rsidRPr="006367AD">
              <w:rPr>
                <w:rFonts w:eastAsia="Times New Roman" w:cs="Arial"/>
                <w:szCs w:val="20"/>
              </w:rPr>
              <w:t>Gemeente Lennik</w:t>
            </w:r>
          </w:p>
          <w:p w:rsidRPr="006367AD" w:rsidR="007B46C0" w:rsidP="007B46C0" w:rsidRDefault="007B46C0" w14:paraId="6BB9E253" wp14:textId="77777777">
            <w:pPr>
              <w:autoSpaceDE w:val="0"/>
              <w:spacing w:after="0"/>
              <w:jc w:val="both"/>
              <w:rPr>
                <w:rFonts w:eastAsia="Times New Roman" w:cs="Arial"/>
                <w:szCs w:val="20"/>
              </w:rPr>
            </w:pPr>
          </w:p>
        </w:tc>
        <w:tc>
          <w:tcPr>
            <w:tcW w:w="2943" w:type="dxa"/>
            <w:tcBorders>
              <w:top w:val="single" w:color="000000" w:sz="4" w:space="0"/>
              <w:left w:val="single" w:color="000000" w:sz="4" w:space="0"/>
              <w:bottom w:val="single" w:color="000000" w:sz="4" w:space="0"/>
            </w:tcBorders>
            <w:shd w:val="clear" w:color="auto" w:fill="auto"/>
          </w:tcPr>
          <w:p w:rsidRPr="006367AD" w:rsidR="007B46C0" w:rsidP="007B46C0" w:rsidRDefault="007B46C0" w14:paraId="1293A94B" wp14:textId="77777777">
            <w:pPr>
              <w:autoSpaceDE w:val="0"/>
              <w:snapToGrid w:val="0"/>
              <w:spacing w:after="0"/>
              <w:jc w:val="both"/>
              <w:rPr>
                <w:rFonts w:eastAsia="Times New Roman" w:cs="Arial"/>
                <w:i/>
                <w:szCs w:val="20"/>
              </w:rPr>
            </w:pPr>
            <w:r w:rsidRPr="006367AD">
              <w:rPr>
                <w:rFonts w:eastAsia="Times New Roman" w:cs="Arial"/>
                <w:i/>
                <w:szCs w:val="20"/>
              </w:rPr>
              <w:t>lid raadgevende stem</w:t>
            </w:r>
          </w:p>
          <w:p w:rsidRPr="006367AD" w:rsidR="007B46C0" w:rsidP="007B46C0" w:rsidRDefault="007B46C0" w14:paraId="26F43FA6" wp14:textId="77777777">
            <w:pPr>
              <w:autoSpaceDE w:val="0"/>
              <w:spacing w:after="0"/>
              <w:jc w:val="both"/>
              <w:rPr>
                <w:rFonts w:eastAsia="Times New Roman" w:cs="Arial"/>
                <w:szCs w:val="20"/>
              </w:rPr>
            </w:pPr>
            <w:r w:rsidRPr="006367AD">
              <w:rPr>
                <w:rFonts w:eastAsia="Times New Roman" w:cs="Arial"/>
                <w:szCs w:val="20"/>
              </w:rPr>
              <w:t>Geert De Cuyper</w:t>
            </w:r>
          </w:p>
        </w:tc>
        <w:tc>
          <w:tcPr>
            <w:tcW w:w="1922" w:type="dxa"/>
            <w:tcBorders>
              <w:top w:val="single" w:color="000000" w:sz="4" w:space="0"/>
              <w:left w:val="single" w:color="000000" w:sz="4" w:space="0"/>
              <w:bottom w:val="single" w:color="000000" w:sz="4" w:space="0"/>
              <w:right w:val="single" w:color="000000" w:sz="4" w:space="0"/>
            </w:tcBorders>
            <w:shd w:val="clear" w:color="auto" w:fill="auto"/>
          </w:tcPr>
          <w:p w:rsidRPr="006367AD" w:rsidR="007B46C0" w:rsidP="007B46C0" w:rsidRDefault="007B46C0" w14:paraId="23DE523C" wp14:textId="77777777">
            <w:pPr>
              <w:autoSpaceDE w:val="0"/>
              <w:snapToGrid w:val="0"/>
              <w:spacing w:after="0"/>
              <w:jc w:val="both"/>
              <w:rPr>
                <w:rFonts w:eastAsia="Times New Roman" w:cs="Arial"/>
                <w:szCs w:val="20"/>
              </w:rPr>
            </w:pPr>
          </w:p>
        </w:tc>
      </w:tr>
      <w:tr xmlns:wp14="http://schemas.microsoft.com/office/word/2010/wordml" w:rsidRPr="006367AD" w:rsidR="007B46C0" w:rsidTr="00C31AA3" w14:paraId="1DD5D21D" wp14:textId="77777777">
        <w:trPr>
          <w:trHeight w:val="466"/>
        </w:trPr>
        <w:tc>
          <w:tcPr>
            <w:tcW w:w="2511" w:type="dxa"/>
            <w:tcBorders>
              <w:top w:val="single" w:color="000000" w:sz="4" w:space="0"/>
              <w:left w:val="single" w:color="000000" w:sz="4" w:space="0"/>
              <w:bottom w:val="single" w:color="000000" w:sz="4" w:space="0"/>
            </w:tcBorders>
            <w:shd w:val="clear" w:color="auto" w:fill="auto"/>
          </w:tcPr>
          <w:p w:rsidRPr="006367AD" w:rsidR="007B46C0" w:rsidP="007B46C0" w:rsidRDefault="007B46C0" w14:paraId="0D9AD10E" wp14:textId="77777777">
            <w:pPr>
              <w:autoSpaceDE w:val="0"/>
              <w:snapToGrid w:val="0"/>
              <w:spacing w:after="0"/>
              <w:jc w:val="both"/>
              <w:rPr>
                <w:rFonts w:eastAsia="Times New Roman" w:cs="Arial"/>
                <w:szCs w:val="20"/>
              </w:rPr>
            </w:pPr>
            <w:r w:rsidRPr="006367AD">
              <w:rPr>
                <w:rFonts w:eastAsia="Times New Roman" w:cs="Arial"/>
                <w:szCs w:val="20"/>
              </w:rPr>
              <w:t>Gemeente Liedekerke</w:t>
            </w:r>
          </w:p>
          <w:p w:rsidRPr="006367AD" w:rsidR="007B46C0" w:rsidP="007B46C0" w:rsidRDefault="007B46C0" w14:paraId="52E56223" wp14:textId="77777777">
            <w:pPr>
              <w:autoSpaceDE w:val="0"/>
              <w:spacing w:after="0"/>
              <w:jc w:val="both"/>
              <w:rPr>
                <w:rFonts w:eastAsia="Times New Roman" w:cs="Arial"/>
                <w:szCs w:val="20"/>
              </w:rPr>
            </w:pPr>
          </w:p>
        </w:tc>
        <w:tc>
          <w:tcPr>
            <w:tcW w:w="2943" w:type="dxa"/>
            <w:tcBorders>
              <w:top w:val="single" w:color="000000" w:sz="4" w:space="0"/>
              <w:left w:val="single" w:color="000000" w:sz="4" w:space="0"/>
              <w:bottom w:val="single" w:color="000000" w:sz="4" w:space="0"/>
            </w:tcBorders>
            <w:shd w:val="clear" w:color="auto" w:fill="auto"/>
          </w:tcPr>
          <w:p w:rsidRPr="006367AD" w:rsidR="007B46C0" w:rsidP="007B46C0" w:rsidRDefault="007B46C0" w14:paraId="082A22E9" wp14:textId="77777777">
            <w:pPr>
              <w:autoSpaceDE w:val="0"/>
              <w:snapToGrid w:val="0"/>
              <w:spacing w:after="0"/>
              <w:jc w:val="both"/>
              <w:rPr>
                <w:rFonts w:eastAsia="Times New Roman" w:cs="Arial"/>
                <w:i/>
                <w:szCs w:val="20"/>
              </w:rPr>
            </w:pPr>
            <w:r w:rsidRPr="006367AD">
              <w:rPr>
                <w:rFonts w:eastAsia="Times New Roman" w:cs="Arial"/>
                <w:i/>
                <w:szCs w:val="20"/>
              </w:rPr>
              <w:t>stemgerechtigd lid</w:t>
            </w:r>
          </w:p>
          <w:p w:rsidRPr="006367AD" w:rsidR="007B46C0" w:rsidP="007B46C0" w:rsidRDefault="007B46C0" w14:paraId="7EC6F4A8" wp14:textId="77777777">
            <w:pPr>
              <w:autoSpaceDE w:val="0"/>
              <w:spacing w:after="0"/>
              <w:jc w:val="both"/>
              <w:rPr>
                <w:rFonts w:eastAsia="Times New Roman" w:cs="Arial"/>
                <w:i/>
                <w:szCs w:val="20"/>
              </w:rPr>
            </w:pPr>
            <w:r w:rsidRPr="006367AD">
              <w:rPr>
                <w:rFonts w:eastAsia="Times New Roman" w:cs="Arial"/>
                <w:i/>
                <w:szCs w:val="20"/>
              </w:rPr>
              <w:t>Hans Eylenbosch</w:t>
            </w:r>
          </w:p>
        </w:tc>
        <w:tc>
          <w:tcPr>
            <w:tcW w:w="1922" w:type="dxa"/>
            <w:tcBorders>
              <w:top w:val="single" w:color="000000" w:sz="4" w:space="0"/>
              <w:left w:val="single" w:color="000000" w:sz="4" w:space="0"/>
              <w:bottom w:val="single" w:color="000000" w:sz="4" w:space="0"/>
              <w:right w:val="single" w:color="000000" w:sz="4" w:space="0"/>
            </w:tcBorders>
            <w:shd w:val="clear" w:color="auto" w:fill="auto"/>
          </w:tcPr>
          <w:p w:rsidRPr="006367AD" w:rsidR="007B46C0" w:rsidP="007B46C0" w:rsidRDefault="007B46C0" w14:paraId="07547A01" wp14:textId="77777777">
            <w:pPr>
              <w:autoSpaceDE w:val="0"/>
              <w:snapToGrid w:val="0"/>
              <w:spacing w:after="0"/>
              <w:jc w:val="both"/>
              <w:rPr>
                <w:rFonts w:eastAsia="Times New Roman" w:cs="Arial"/>
                <w:szCs w:val="20"/>
              </w:rPr>
            </w:pPr>
          </w:p>
        </w:tc>
      </w:tr>
      <w:tr xmlns:wp14="http://schemas.microsoft.com/office/word/2010/wordml" w:rsidRPr="006367AD" w:rsidR="007B46C0" w:rsidTr="00C31AA3" w14:paraId="66155DF4" wp14:textId="77777777">
        <w:trPr>
          <w:trHeight w:val="480"/>
        </w:trPr>
        <w:tc>
          <w:tcPr>
            <w:tcW w:w="2511" w:type="dxa"/>
            <w:tcBorders>
              <w:top w:val="single" w:color="000000" w:sz="4" w:space="0"/>
              <w:left w:val="single" w:color="000000" w:sz="4" w:space="0"/>
              <w:bottom w:val="single" w:color="000000" w:sz="4" w:space="0"/>
            </w:tcBorders>
            <w:shd w:val="clear" w:color="auto" w:fill="auto"/>
          </w:tcPr>
          <w:p w:rsidRPr="006367AD" w:rsidR="007B46C0" w:rsidP="007B46C0" w:rsidRDefault="007B46C0" w14:paraId="14ABE0BE" wp14:textId="77777777">
            <w:pPr>
              <w:autoSpaceDE w:val="0"/>
              <w:snapToGrid w:val="0"/>
              <w:spacing w:after="0"/>
              <w:jc w:val="both"/>
              <w:rPr>
                <w:rFonts w:eastAsia="Times New Roman" w:cs="Arial"/>
                <w:szCs w:val="20"/>
              </w:rPr>
            </w:pPr>
            <w:r w:rsidRPr="006367AD">
              <w:rPr>
                <w:rFonts w:eastAsia="Times New Roman" w:cs="Arial"/>
                <w:szCs w:val="20"/>
              </w:rPr>
              <w:t>Gemeente Liedekerke</w:t>
            </w:r>
          </w:p>
          <w:p w:rsidRPr="006367AD" w:rsidR="007B46C0" w:rsidP="007B46C0" w:rsidRDefault="007B46C0" w14:paraId="5043CB0F" wp14:textId="77777777">
            <w:pPr>
              <w:autoSpaceDE w:val="0"/>
              <w:spacing w:after="0"/>
              <w:jc w:val="both"/>
              <w:rPr>
                <w:rFonts w:eastAsia="Times New Roman" w:cs="Arial"/>
                <w:szCs w:val="20"/>
              </w:rPr>
            </w:pPr>
          </w:p>
        </w:tc>
        <w:tc>
          <w:tcPr>
            <w:tcW w:w="2943" w:type="dxa"/>
            <w:tcBorders>
              <w:top w:val="single" w:color="000000" w:sz="4" w:space="0"/>
              <w:left w:val="single" w:color="000000" w:sz="4" w:space="0"/>
              <w:bottom w:val="single" w:color="000000" w:sz="4" w:space="0"/>
            </w:tcBorders>
            <w:shd w:val="clear" w:color="auto" w:fill="auto"/>
          </w:tcPr>
          <w:p w:rsidRPr="006367AD" w:rsidR="007B46C0" w:rsidP="007B46C0" w:rsidRDefault="007B46C0" w14:paraId="0BD7AF81" wp14:textId="77777777">
            <w:pPr>
              <w:autoSpaceDE w:val="0"/>
              <w:snapToGrid w:val="0"/>
              <w:spacing w:after="0"/>
              <w:jc w:val="both"/>
              <w:rPr>
                <w:rFonts w:eastAsia="Times New Roman" w:cs="Arial"/>
                <w:i/>
                <w:szCs w:val="20"/>
              </w:rPr>
            </w:pPr>
            <w:r w:rsidRPr="006367AD">
              <w:rPr>
                <w:rFonts w:eastAsia="Times New Roman" w:cs="Arial"/>
                <w:i/>
                <w:szCs w:val="20"/>
              </w:rPr>
              <w:t>lid raadgevende stem</w:t>
            </w:r>
          </w:p>
          <w:p w:rsidRPr="006367AD" w:rsidR="007B46C0" w:rsidP="007B46C0" w:rsidRDefault="007B46C0" w14:paraId="7A51A04C" wp14:textId="77777777">
            <w:pPr>
              <w:autoSpaceDE w:val="0"/>
              <w:spacing w:after="0"/>
              <w:jc w:val="both"/>
              <w:rPr>
                <w:rFonts w:eastAsia="Times New Roman" w:cs="Arial"/>
                <w:i/>
                <w:szCs w:val="20"/>
              </w:rPr>
            </w:pPr>
            <w:r w:rsidRPr="006367AD">
              <w:rPr>
                <w:rFonts w:eastAsia="Times New Roman" w:cs="Arial"/>
                <w:i/>
                <w:szCs w:val="20"/>
              </w:rPr>
              <w:t>Riet Stockmans</w:t>
            </w:r>
          </w:p>
        </w:tc>
        <w:tc>
          <w:tcPr>
            <w:tcW w:w="1922" w:type="dxa"/>
            <w:tcBorders>
              <w:top w:val="single" w:color="000000" w:sz="4" w:space="0"/>
              <w:left w:val="single" w:color="000000" w:sz="4" w:space="0"/>
              <w:bottom w:val="single" w:color="000000" w:sz="4" w:space="0"/>
              <w:right w:val="single" w:color="000000" w:sz="4" w:space="0"/>
            </w:tcBorders>
            <w:shd w:val="clear" w:color="auto" w:fill="auto"/>
          </w:tcPr>
          <w:p w:rsidRPr="006367AD" w:rsidR="007B46C0" w:rsidP="007B46C0" w:rsidRDefault="007B46C0" w14:paraId="07459315" wp14:textId="77777777">
            <w:pPr>
              <w:autoSpaceDE w:val="0"/>
              <w:snapToGrid w:val="0"/>
              <w:spacing w:after="0"/>
              <w:jc w:val="both"/>
              <w:rPr>
                <w:rFonts w:eastAsia="Times New Roman" w:cs="Arial"/>
                <w:szCs w:val="20"/>
              </w:rPr>
            </w:pPr>
          </w:p>
        </w:tc>
      </w:tr>
      <w:tr xmlns:wp14="http://schemas.microsoft.com/office/word/2010/wordml" w:rsidRPr="006367AD" w:rsidR="007B46C0" w:rsidTr="00C31AA3" w14:paraId="10D77DA4" wp14:textId="77777777">
        <w:trPr>
          <w:trHeight w:val="327"/>
        </w:trPr>
        <w:tc>
          <w:tcPr>
            <w:tcW w:w="2511" w:type="dxa"/>
            <w:tcBorders>
              <w:top w:val="single" w:color="000000" w:sz="4" w:space="0"/>
              <w:left w:val="single" w:color="000000" w:sz="4" w:space="0"/>
              <w:bottom w:val="single" w:color="000000" w:sz="4" w:space="0"/>
            </w:tcBorders>
            <w:shd w:val="clear" w:color="auto" w:fill="auto"/>
          </w:tcPr>
          <w:p w:rsidRPr="006367AD" w:rsidR="007B46C0" w:rsidP="007B46C0" w:rsidRDefault="007B46C0" w14:paraId="35AD3B8D" wp14:textId="77777777">
            <w:pPr>
              <w:autoSpaceDE w:val="0"/>
              <w:snapToGrid w:val="0"/>
              <w:spacing w:after="0"/>
              <w:jc w:val="both"/>
              <w:rPr>
                <w:rFonts w:eastAsia="Times New Roman" w:cs="Arial"/>
                <w:szCs w:val="20"/>
              </w:rPr>
            </w:pPr>
            <w:r w:rsidRPr="006367AD">
              <w:rPr>
                <w:rFonts w:eastAsia="Times New Roman" w:cs="Arial"/>
                <w:szCs w:val="20"/>
              </w:rPr>
              <w:t>Gemeente Pepingen</w:t>
            </w:r>
          </w:p>
          <w:p w:rsidRPr="006367AD" w:rsidR="007B46C0" w:rsidP="007B46C0" w:rsidRDefault="007B46C0" w14:paraId="6537F28F" wp14:textId="77777777">
            <w:pPr>
              <w:autoSpaceDE w:val="0"/>
              <w:spacing w:after="0"/>
              <w:jc w:val="both"/>
              <w:rPr>
                <w:rFonts w:eastAsia="Times New Roman" w:cs="Arial"/>
                <w:szCs w:val="20"/>
              </w:rPr>
            </w:pPr>
          </w:p>
        </w:tc>
        <w:tc>
          <w:tcPr>
            <w:tcW w:w="2943" w:type="dxa"/>
            <w:tcBorders>
              <w:top w:val="single" w:color="000000" w:sz="4" w:space="0"/>
              <w:left w:val="single" w:color="000000" w:sz="4" w:space="0"/>
              <w:bottom w:val="single" w:color="000000" w:sz="4" w:space="0"/>
            </w:tcBorders>
            <w:shd w:val="clear" w:color="auto" w:fill="auto"/>
          </w:tcPr>
          <w:p w:rsidRPr="006367AD" w:rsidR="007B46C0" w:rsidP="007B46C0" w:rsidRDefault="007B46C0" w14:paraId="1740EB30" wp14:textId="77777777">
            <w:pPr>
              <w:autoSpaceDE w:val="0"/>
              <w:snapToGrid w:val="0"/>
              <w:spacing w:after="0"/>
              <w:jc w:val="both"/>
              <w:rPr>
                <w:rFonts w:eastAsia="Times New Roman" w:cs="Arial"/>
                <w:i/>
                <w:szCs w:val="20"/>
              </w:rPr>
            </w:pPr>
            <w:r w:rsidRPr="006367AD">
              <w:rPr>
                <w:rFonts w:eastAsia="Times New Roman" w:cs="Arial"/>
                <w:i/>
                <w:szCs w:val="20"/>
              </w:rPr>
              <w:t xml:space="preserve">stemgerechtigd lid - </w:t>
            </w:r>
          </w:p>
          <w:p w:rsidRPr="006367AD" w:rsidR="007B46C0" w:rsidP="007B46C0" w:rsidRDefault="007B46C0" w14:paraId="586A8C77" wp14:textId="77777777">
            <w:pPr>
              <w:autoSpaceDE w:val="0"/>
              <w:spacing w:after="0"/>
              <w:jc w:val="both"/>
              <w:rPr>
                <w:rFonts w:eastAsia="Times New Roman" w:cs="Arial"/>
                <w:i/>
                <w:szCs w:val="20"/>
              </w:rPr>
            </w:pPr>
            <w:r w:rsidRPr="006367AD">
              <w:rPr>
                <w:rFonts w:eastAsia="Times New Roman" w:cs="Arial"/>
                <w:i/>
                <w:szCs w:val="20"/>
              </w:rPr>
              <w:t>Rudi Seghers</w:t>
            </w:r>
          </w:p>
        </w:tc>
        <w:tc>
          <w:tcPr>
            <w:tcW w:w="1922" w:type="dxa"/>
            <w:tcBorders>
              <w:top w:val="single" w:color="000000" w:sz="4" w:space="0"/>
              <w:left w:val="single" w:color="000000" w:sz="4" w:space="0"/>
              <w:bottom w:val="single" w:color="000000" w:sz="4" w:space="0"/>
              <w:right w:val="single" w:color="000000" w:sz="4" w:space="0"/>
            </w:tcBorders>
            <w:shd w:val="clear" w:color="auto" w:fill="auto"/>
          </w:tcPr>
          <w:p w:rsidRPr="006367AD" w:rsidR="007B46C0" w:rsidP="007B46C0" w:rsidRDefault="007B46C0" w14:paraId="6DFB9E20" wp14:textId="77777777">
            <w:pPr>
              <w:autoSpaceDE w:val="0"/>
              <w:snapToGrid w:val="0"/>
              <w:spacing w:after="0"/>
              <w:jc w:val="both"/>
              <w:rPr>
                <w:rFonts w:eastAsia="Times New Roman" w:cs="Arial"/>
                <w:szCs w:val="20"/>
                <w:highlight w:val="yellow"/>
              </w:rPr>
            </w:pPr>
          </w:p>
        </w:tc>
      </w:tr>
      <w:tr xmlns:wp14="http://schemas.microsoft.com/office/word/2010/wordml" w:rsidRPr="006367AD" w:rsidR="007B46C0" w:rsidTr="00C31AA3" w14:paraId="79537B22" wp14:textId="77777777">
        <w:trPr>
          <w:trHeight w:val="480"/>
        </w:trPr>
        <w:tc>
          <w:tcPr>
            <w:tcW w:w="2511" w:type="dxa"/>
            <w:tcBorders>
              <w:top w:val="single" w:color="000000" w:sz="4" w:space="0"/>
              <w:left w:val="single" w:color="000000" w:sz="4" w:space="0"/>
              <w:bottom w:val="single" w:color="000000" w:sz="4" w:space="0"/>
            </w:tcBorders>
            <w:shd w:val="clear" w:color="auto" w:fill="auto"/>
          </w:tcPr>
          <w:p w:rsidRPr="006367AD" w:rsidR="007B46C0" w:rsidP="007B46C0" w:rsidRDefault="007B46C0" w14:paraId="02F16657" wp14:textId="77777777">
            <w:pPr>
              <w:autoSpaceDE w:val="0"/>
              <w:snapToGrid w:val="0"/>
              <w:spacing w:after="0"/>
              <w:jc w:val="both"/>
              <w:rPr>
                <w:rFonts w:eastAsia="Times New Roman" w:cs="Arial"/>
                <w:szCs w:val="20"/>
              </w:rPr>
            </w:pPr>
            <w:r w:rsidRPr="006367AD">
              <w:rPr>
                <w:rFonts w:eastAsia="Times New Roman" w:cs="Arial"/>
                <w:szCs w:val="20"/>
              </w:rPr>
              <w:t>Gemeente Pepingen</w:t>
            </w:r>
          </w:p>
          <w:p w:rsidRPr="006367AD" w:rsidR="007B46C0" w:rsidP="007B46C0" w:rsidRDefault="007B46C0" w14:paraId="70DF9E56" wp14:textId="77777777">
            <w:pPr>
              <w:autoSpaceDE w:val="0"/>
              <w:spacing w:after="0"/>
              <w:jc w:val="both"/>
              <w:rPr>
                <w:rFonts w:eastAsia="Times New Roman" w:cs="Arial"/>
                <w:szCs w:val="20"/>
              </w:rPr>
            </w:pPr>
          </w:p>
        </w:tc>
        <w:tc>
          <w:tcPr>
            <w:tcW w:w="2943" w:type="dxa"/>
            <w:tcBorders>
              <w:top w:val="single" w:color="000000" w:sz="4" w:space="0"/>
              <w:left w:val="single" w:color="000000" w:sz="4" w:space="0"/>
              <w:bottom w:val="single" w:color="000000" w:sz="4" w:space="0"/>
            </w:tcBorders>
            <w:shd w:val="clear" w:color="auto" w:fill="auto"/>
          </w:tcPr>
          <w:p w:rsidRPr="006367AD" w:rsidR="007B46C0" w:rsidP="007B46C0" w:rsidRDefault="007B46C0" w14:paraId="52CCD4EE" wp14:textId="77777777">
            <w:pPr>
              <w:autoSpaceDE w:val="0"/>
              <w:snapToGrid w:val="0"/>
              <w:spacing w:after="0"/>
              <w:jc w:val="both"/>
              <w:rPr>
                <w:rFonts w:eastAsia="Times New Roman" w:cs="Arial"/>
                <w:i/>
                <w:szCs w:val="20"/>
              </w:rPr>
            </w:pPr>
            <w:r w:rsidRPr="006367AD">
              <w:rPr>
                <w:rFonts w:eastAsia="Times New Roman" w:cs="Arial"/>
                <w:i/>
                <w:szCs w:val="20"/>
              </w:rPr>
              <w:t>lid raadgevende stem</w:t>
            </w:r>
          </w:p>
          <w:p w:rsidRPr="006367AD" w:rsidR="007B46C0" w:rsidP="007B46C0" w:rsidRDefault="007B46C0" w14:paraId="5FC587D6" wp14:textId="77777777">
            <w:pPr>
              <w:autoSpaceDE w:val="0"/>
              <w:spacing w:after="0"/>
              <w:jc w:val="both"/>
              <w:rPr>
                <w:rFonts w:eastAsia="Times New Roman" w:cs="Arial"/>
                <w:i/>
                <w:szCs w:val="20"/>
              </w:rPr>
            </w:pPr>
            <w:r w:rsidRPr="006367AD">
              <w:rPr>
                <w:rFonts w:eastAsia="Times New Roman" w:cs="Arial"/>
                <w:i/>
                <w:szCs w:val="20"/>
              </w:rPr>
              <w:t>Gerda Claeys</w:t>
            </w:r>
          </w:p>
        </w:tc>
        <w:tc>
          <w:tcPr>
            <w:tcW w:w="1922" w:type="dxa"/>
            <w:tcBorders>
              <w:top w:val="single" w:color="000000" w:sz="4" w:space="0"/>
              <w:left w:val="single" w:color="000000" w:sz="4" w:space="0"/>
              <w:bottom w:val="single" w:color="000000" w:sz="4" w:space="0"/>
              <w:right w:val="single" w:color="000000" w:sz="4" w:space="0"/>
            </w:tcBorders>
            <w:shd w:val="clear" w:color="auto" w:fill="auto"/>
          </w:tcPr>
          <w:p w:rsidRPr="006367AD" w:rsidR="007B46C0" w:rsidP="007B46C0" w:rsidRDefault="007B46C0" w14:paraId="44E871BC" wp14:textId="77777777">
            <w:pPr>
              <w:snapToGrid w:val="0"/>
              <w:spacing w:after="0"/>
              <w:jc w:val="both"/>
              <w:rPr>
                <w:rFonts w:eastAsia="Times New Roman" w:cs="Arial"/>
                <w:color w:val="000000"/>
                <w:szCs w:val="20"/>
              </w:rPr>
            </w:pPr>
          </w:p>
        </w:tc>
      </w:tr>
      <w:tr xmlns:wp14="http://schemas.microsoft.com/office/word/2010/wordml" w:rsidRPr="006367AD" w:rsidR="007B46C0" w:rsidTr="00C31AA3" w14:paraId="071E646F" wp14:textId="77777777">
        <w:trPr>
          <w:trHeight w:val="567"/>
        </w:trPr>
        <w:tc>
          <w:tcPr>
            <w:tcW w:w="2511" w:type="dxa"/>
            <w:tcBorders>
              <w:top w:val="single" w:color="000000" w:sz="4" w:space="0"/>
              <w:left w:val="single" w:color="000000" w:sz="4" w:space="0"/>
              <w:bottom w:val="single" w:color="000000" w:sz="4" w:space="0"/>
            </w:tcBorders>
            <w:shd w:val="clear" w:color="auto" w:fill="auto"/>
          </w:tcPr>
          <w:p w:rsidRPr="006367AD" w:rsidR="007B46C0" w:rsidP="007B46C0" w:rsidRDefault="007B46C0" w14:paraId="77810BD3" wp14:textId="77777777">
            <w:pPr>
              <w:autoSpaceDE w:val="0"/>
              <w:snapToGrid w:val="0"/>
              <w:spacing w:after="0"/>
              <w:jc w:val="both"/>
              <w:rPr>
                <w:rFonts w:eastAsia="Times New Roman" w:cs="Arial"/>
                <w:szCs w:val="20"/>
              </w:rPr>
            </w:pPr>
            <w:r w:rsidRPr="006367AD">
              <w:rPr>
                <w:rFonts w:eastAsia="Times New Roman" w:cs="Arial"/>
                <w:szCs w:val="20"/>
              </w:rPr>
              <w:t>Gemeente Roosdaal</w:t>
            </w:r>
          </w:p>
        </w:tc>
        <w:tc>
          <w:tcPr>
            <w:tcW w:w="2943" w:type="dxa"/>
            <w:tcBorders>
              <w:top w:val="single" w:color="000000" w:sz="4" w:space="0"/>
              <w:left w:val="single" w:color="000000" w:sz="4" w:space="0"/>
              <w:bottom w:val="single" w:color="000000" w:sz="4" w:space="0"/>
            </w:tcBorders>
            <w:shd w:val="clear" w:color="auto" w:fill="auto"/>
          </w:tcPr>
          <w:p w:rsidRPr="006367AD" w:rsidR="007B46C0" w:rsidP="007B46C0" w:rsidRDefault="007B46C0" w14:paraId="63CAFC9C" wp14:textId="77777777">
            <w:pPr>
              <w:autoSpaceDE w:val="0"/>
              <w:snapToGrid w:val="0"/>
              <w:spacing w:after="0"/>
              <w:jc w:val="both"/>
              <w:rPr>
                <w:rFonts w:eastAsia="Times New Roman" w:cs="Arial"/>
                <w:i/>
                <w:szCs w:val="20"/>
              </w:rPr>
            </w:pPr>
            <w:r w:rsidRPr="006367AD">
              <w:rPr>
                <w:rFonts w:eastAsia="Times New Roman" w:cs="Arial"/>
                <w:i/>
                <w:szCs w:val="20"/>
              </w:rPr>
              <w:t>stemgerechtigd lid</w:t>
            </w:r>
          </w:p>
          <w:p w:rsidRPr="006367AD" w:rsidR="007B46C0" w:rsidP="007B46C0" w:rsidRDefault="007B46C0" w14:paraId="266E1C62" wp14:textId="77777777">
            <w:pPr>
              <w:spacing w:after="0"/>
              <w:jc w:val="both"/>
              <w:rPr>
                <w:rFonts w:eastAsia="Times New Roman" w:cs="Arial"/>
                <w:color w:val="000000"/>
                <w:szCs w:val="20"/>
              </w:rPr>
            </w:pPr>
            <w:r w:rsidRPr="006367AD">
              <w:rPr>
                <w:rFonts w:eastAsia="Times New Roman" w:cs="Arial"/>
                <w:color w:val="000000"/>
                <w:szCs w:val="20"/>
              </w:rPr>
              <w:t>Johan Van Lierde</w:t>
            </w:r>
          </w:p>
        </w:tc>
        <w:tc>
          <w:tcPr>
            <w:tcW w:w="1922" w:type="dxa"/>
            <w:tcBorders>
              <w:top w:val="single" w:color="000000" w:sz="4" w:space="0"/>
              <w:left w:val="single" w:color="000000" w:sz="4" w:space="0"/>
              <w:bottom w:val="single" w:color="000000" w:sz="4" w:space="0"/>
              <w:right w:val="single" w:color="000000" w:sz="4" w:space="0"/>
            </w:tcBorders>
            <w:shd w:val="clear" w:color="auto" w:fill="auto"/>
          </w:tcPr>
          <w:p w:rsidRPr="006367AD" w:rsidR="007B46C0" w:rsidP="007B46C0" w:rsidRDefault="007B46C0" w14:paraId="144A5D23" wp14:textId="77777777">
            <w:pPr>
              <w:autoSpaceDE w:val="0"/>
              <w:snapToGrid w:val="0"/>
              <w:spacing w:after="0"/>
              <w:jc w:val="both"/>
              <w:rPr>
                <w:rFonts w:eastAsia="Times New Roman" w:cs="Arial"/>
                <w:szCs w:val="20"/>
              </w:rPr>
            </w:pPr>
          </w:p>
        </w:tc>
      </w:tr>
      <w:tr xmlns:wp14="http://schemas.microsoft.com/office/word/2010/wordml" w:rsidRPr="006367AD" w:rsidR="007B46C0" w:rsidTr="00C31AA3" w14:paraId="4A85D9A7" wp14:textId="77777777">
        <w:trPr>
          <w:trHeight w:val="466"/>
        </w:trPr>
        <w:tc>
          <w:tcPr>
            <w:tcW w:w="2511" w:type="dxa"/>
            <w:tcBorders>
              <w:top w:val="single" w:color="000000" w:sz="4" w:space="0"/>
              <w:left w:val="single" w:color="000000" w:sz="4" w:space="0"/>
              <w:bottom w:val="single" w:color="000000" w:sz="4" w:space="0"/>
            </w:tcBorders>
            <w:shd w:val="clear" w:color="auto" w:fill="auto"/>
          </w:tcPr>
          <w:p w:rsidRPr="006367AD" w:rsidR="007B46C0" w:rsidP="007B46C0" w:rsidRDefault="007B46C0" w14:paraId="7808FD95" wp14:textId="77777777">
            <w:pPr>
              <w:autoSpaceDE w:val="0"/>
              <w:snapToGrid w:val="0"/>
              <w:spacing w:after="0"/>
              <w:jc w:val="both"/>
              <w:rPr>
                <w:rFonts w:eastAsia="Times New Roman" w:cs="Arial"/>
                <w:szCs w:val="20"/>
              </w:rPr>
            </w:pPr>
            <w:r w:rsidRPr="006367AD">
              <w:rPr>
                <w:rFonts w:eastAsia="Times New Roman" w:cs="Arial"/>
                <w:szCs w:val="20"/>
              </w:rPr>
              <w:t>Gemeente Roosdaal</w:t>
            </w:r>
          </w:p>
          <w:p w:rsidRPr="006367AD" w:rsidR="007B46C0" w:rsidP="007B46C0" w:rsidRDefault="007B46C0" w14:paraId="738610EB" wp14:textId="77777777">
            <w:pPr>
              <w:autoSpaceDE w:val="0"/>
              <w:spacing w:after="0"/>
              <w:jc w:val="both"/>
              <w:rPr>
                <w:rFonts w:eastAsia="Times New Roman" w:cs="Arial"/>
                <w:szCs w:val="20"/>
              </w:rPr>
            </w:pPr>
          </w:p>
        </w:tc>
        <w:tc>
          <w:tcPr>
            <w:tcW w:w="2943" w:type="dxa"/>
            <w:tcBorders>
              <w:top w:val="single" w:color="000000" w:sz="4" w:space="0"/>
              <w:left w:val="single" w:color="000000" w:sz="4" w:space="0"/>
              <w:bottom w:val="single" w:color="000000" w:sz="4" w:space="0"/>
            </w:tcBorders>
            <w:shd w:val="clear" w:color="auto" w:fill="auto"/>
          </w:tcPr>
          <w:p w:rsidRPr="006367AD" w:rsidR="007B46C0" w:rsidP="007B46C0" w:rsidRDefault="007B46C0" w14:paraId="2BCEBCA3" wp14:textId="77777777">
            <w:pPr>
              <w:autoSpaceDE w:val="0"/>
              <w:snapToGrid w:val="0"/>
              <w:spacing w:after="0"/>
              <w:jc w:val="both"/>
              <w:rPr>
                <w:rFonts w:eastAsia="Times New Roman" w:cs="Arial"/>
                <w:i/>
                <w:szCs w:val="20"/>
              </w:rPr>
            </w:pPr>
            <w:r w:rsidRPr="006367AD">
              <w:rPr>
                <w:rFonts w:eastAsia="Times New Roman" w:cs="Arial"/>
                <w:i/>
                <w:szCs w:val="20"/>
              </w:rPr>
              <w:t>lid raadgevende stem</w:t>
            </w:r>
          </w:p>
          <w:p w:rsidRPr="006367AD" w:rsidR="007B46C0" w:rsidP="007B46C0" w:rsidRDefault="007B46C0" w14:paraId="614A0AB8" wp14:textId="77777777">
            <w:pPr>
              <w:spacing w:after="0"/>
              <w:jc w:val="both"/>
              <w:rPr>
                <w:rFonts w:eastAsia="Times New Roman" w:cs="Arial"/>
                <w:color w:val="000000"/>
                <w:szCs w:val="20"/>
              </w:rPr>
            </w:pPr>
            <w:r w:rsidRPr="006367AD">
              <w:rPr>
                <w:rFonts w:eastAsia="Times New Roman" w:cs="Arial"/>
                <w:color w:val="000000"/>
                <w:szCs w:val="20"/>
              </w:rPr>
              <w:t>Dirk Evenepoel</w:t>
            </w:r>
          </w:p>
        </w:tc>
        <w:tc>
          <w:tcPr>
            <w:tcW w:w="1922" w:type="dxa"/>
            <w:tcBorders>
              <w:top w:val="single" w:color="000000" w:sz="4" w:space="0"/>
              <w:left w:val="single" w:color="000000" w:sz="4" w:space="0"/>
              <w:bottom w:val="single" w:color="000000" w:sz="4" w:space="0"/>
              <w:right w:val="single" w:color="000000" w:sz="4" w:space="0"/>
            </w:tcBorders>
            <w:shd w:val="clear" w:color="auto" w:fill="auto"/>
          </w:tcPr>
          <w:p w:rsidRPr="006367AD" w:rsidR="007B46C0" w:rsidP="007B46C0" w:rsidRDefault="007B46C0" w14:paraId="637805D2" wp14:textId="77777777">
            <w:pPr>
              <w:snapToGrid w:val="0"/>
              <w:spacing w:after="0"/>
              <w:jc w:val="both"/>
              <w:rPr>
                <w:rFonts w:eastAsia="Times New Roman" w:cs="Arial"/>
                <w:szCs w:val="20"/>
              </w:rPr>
            </w:pPr>
          </w:p>
        </w:tc>
      </w:tr>
      <w:tr xmlns:wp14="http://schemas.microsoft.com/office/word/2010/wordml" w:rsidRPr="006367AD" w:rsidR="007B46C0" w:rsidTr="00C31AA3" w14:paraId="624EF368" wp14:textId="77777777">
        <w:trPr>
          <w:trHeight w:val="480"/>
        </w:trPr>
        <w:tc>
          <w:tcPr>
            <w:tcW w:w="2511" w:type="dxa"/>
            <w:tcBorders>
              <w:top w:val="single" w:color="000000" w:sz="4" w:space="0"/>
              <w:left w:val="single" w:color="000000" w:sz="4" w:space="0"/>
              <w:bottom w:val="single" w:color="000000" w:sz="4" w:space="0"/>
            </w:tcBorders>
            <w:shd w:val="clear" w:color="auto" w:fill="auto"/>
          </w:tcPr>
          <w:p w:rsidRPr="006367AD" w:rsidR="007B46C0" w:rsidP="007B46C0" w:rsidRDefault="007B46C0" w14:paraId="282098C8" wp14:textId="77777777">
            <w:pPr>
              <w:autoSpaceDE w:val="0"/>
              <w:snapToGrid w:val="0"/>
              <w:spacing w:after="0"/>
              <w:jc w:val="both"/>
              <w:rPr>
                <w:rFonts w:eastAsia="Times New Roman" w:cs="Arial"/>
                <w:szCs w:val="20"/>
              </w:rPr>
            </w:pPr>
            <w:r w:rsidRPr="006367AD">
              <w:rPr>
                <w:rFonts w:eastAsia="Times New Roman" w:cs="Arial"/>
                <w:szCs w:val="20"/>
              </w:rPr>
              <w:t xml:space="preserve">Gemeente </w:t>
            </w:r>
          </w:p>
          <w:p w:rsidRPr="006367AD" w:rsidR="007B46C0" w:rsidP="007B46C0" w:rsidRDefault="007B46C0" w14:paraId="3AB07D98" wp14:textId="77777777">
            <w:pPr>
              <w:autoSpaceDE w:val="0"/>
              <w:spacing w:after="0"/>
              <w:jc w:val="both"/>
              <w:rPr>
                <w:rFonts w:eastAsia="Times New Roman" w:cs="Arial"/>
                <w:szCs w:val="20"/>
              </w:rPr>
            </w:pPr>
            <w:r w:rsidRPr="006367AD">
              <w:rPr>
                <w:rFonts w:eastAsia="Times New Roman" w:cs="Arial"/>
                <w:szCs w:val="20"/>
              </w:rPr>
              <w:t>Sint-Pieters-Leeuw</w:t>
            </w:r>
          </w:p>
        </w:tc>
        <w:tc>
          <w:tcPr>
            <w:tcW w:w="2943" w:type="dxa"/>
            <w:tcBorders>
              <w:top w:val="single" w:color="000000" w:sz="4" w:space="0"/>
              <w:left w:val="single" w:color="000000" w:sz="4" w:space="0"/>
              <w:bottom w:val="single" w:color="000000" w:sz="4" w:space="0"/>
            </w:tcBorders>
            <w:shd w:val="clear" w:color="auto" w:fill="auto"/>
          </w:tcPr>
          <w:p w:rsidRPr="006367AD" w:rsidR="007B46C0" w:rsidP="007B46C0" w:rsidRDefault="007B46C0" w14:paraId="0F84BC7B" wp14:textId="77777777">
            <w:pPr>
              <w:autoSpaceDE w:val="0"/>
              <w:snapToGrid w:val="0"/>
              <w:spacing w:after="0"/>
              <w:jc w:val="both"/>
              <w:rPr>
                <w:rFonts w:eastAsia="Times New Roman" w:cs="Arial"/>
                <w:i/>
                <w:szCs w:val="20"/>
              </w:rPr>
            </w:pPr>
            <w:r w:rsidRPr="006367AD">
              <w:rPr>
                <w:rFonts w:eastAsia="Times New Roman" w:cs="Arial"/>
                <w:i/>
                <w:szCs w:val="20"/>
              </w:rPr>
              <w:t>stemgerechtigd lid</w:t>
            </w:r>
          </w:p>
          <w:p w:rsidRPr="006367AD" w:rsidR="007B46C0" w:rsidP="007B46C0" w:rsidRDefault="007B46C0" w14:paraId="4241BD5B" wp14:textId="77777777">
            <w:pPr>
              <w:spacing w:after="0"/>
              <w:jc w:val="both"/>
              <w:rPr>
                <w:rFonts w:eastAsia="Times New Roman" w:cs="Arial"/>
                <w:i/>
                <w:szCs w:val="20"/>
              </w:rPr>
            </w:pPr>
            <w:r w:rsidRPr="006367AD">
              <w:rPr>
                <w:rFonts w:eastAsia="Times New Roman" w:cs="Arial"/>
                <w:i/>
                <w:szCs w:val="20"/>
              </w:rPr>
              <w:t>Jan Desmeth</w:t>
            </w:r>
          </w:p>
        </w:tc>
        <w:tc>
          <w:tcPr>
            <w:tcW w:w="1922" w:type="dxa"/>
            <w:tcBorders>
              <w:top w:val="single" w:color="000000" w:sz="4" w:space="0"/>
              <w:left w:val="single" w:color="000000" w:sz="4" w:space="0"/>
              <w:bottom w:val="single" w:color="000000" w:sz="4" w:space="0"/>
              <w:right w:val="single" w:color="000000" w:sz="4" w:space="0"/>
            </w:tcBorders>
            <w:shd w:val="clear" w:color="auto" w:fill="auto"/>
          </w:tcPr>
          <w:p w:rsidRPr="006367AD" w:rsidR="007B46C0" w:rsidP="007B46C0" w:rsidRDefault="007B46C0" w14:paraId="463F29E8" wp14:textId="77777777">
            <w:pPr>
              <w:autoSpaceDE w:val="0"/>
              <w:snapToGrid w:val="0"/>
              <w:spacing w:after="0"/>
              <w:jc w:val="both"/>
              <w:rPr>
                <w:rFonts w:eastAsia="Times New Roman" w:cs="Arial"/>
                <w:szCs w:val="20"/>
              </w:rPr>
            </w:pPr>
          </w:p>
        </w:tc>
      </w:tr>
      <w:tr xmlns:wp14="http://schemas.microsoft.com/office/word/2010/wordml" w:rsidRPr="006367AD" w:rsidR="007B46C0" w:rsidTr="00C31AA3" w14:paraId="26A685F1" wp14:textId="77777777">
        <w:trPr>
          <w:trHeight w:val="466"/>
        </w:trPr>
        <w:tc>
          <w:tcPr>
            <w:tcW w:w="2511" w:type="dxa"/>
            <w:tcBorders>
              <w:top w:val="single" w:color="000000" w:sz="4" w:space="0"/>
              <w:left w:val="single" w:color="000000" w:sz="4" w:space="0"/>
              <w:bottom w:val="single" w:color="000000" w:sz="4" w:space="0"/>
            </w:tcBorders>
            <w:shd w:val="clear" w:color="auto" w:fill="auto"/>
          </w:tcPr>
          <w:p w:rsidRPr="006367AD" w:rsidR="007B46C0" w:rsidP="007B46C0" w:rsidRDefault="007B46C0" w14:paraId="04243195" wp14:textId="77777777">
            <w:pPr>
              <w:autoSpaceDE w:val="0"/>
              <w:snapToGrid w:val="0"/>
              <w:spacing w:after="0"/>
              <w:jc w:val="both"/>
              <w:rPr>
                <w:rFonts w:eastAsia="Times New Roman" w:cs="Arial"/>
                <w:szCs w:val="20"/>
              </w:rPr>
            </w:pPr>
            <w:r w:rsidRPr="006367AD">
              <w:rPr>
                <w:rFonts w:eastAsia="Times New Roman" w:cs="Arial"/>
                <w:szCs w:val="20"/>
              </w:rPr>
              <w:t xml:space="preserve">Gemeente </w:t>
            </w:r>
          </w:p>
          <w:p w:rsidRPr="006367AD" w:rsidR="007B46C0" w:rsidP="007B46C0" w:rsidRDefault="007B46C0" w14:paraId="54F349D4" wp14:textId="77777777">
            <w:pPr>
              <w:autoSpaceDE w:val="0"/>
              <w:spacing w:after="0"/>
              <w:jc w:val="both"/>
              <w:rPr>
                <w:rFonts w:eastAsia="Times New Roman" w:cs="Arial"/>
                <w:szCs w:val="20"/>
              </w:rPr>
            </w:pPr>
            <w:r w:rsidRPr="006367AD">
              <w:rPr>
                <w:rFonts w:eastAsia="Times New Roman" w:cs="Arial"/>
                <w:szCs w:val="20"/>
              </w:rPr>
              <w:t>Sint-Pieters-Leeuw</w:t>
            </w:r>
          </w:p>
        </w:tc>
        <w:tc>
          <w:tcPr>
            <w:tcW w:w="2943" w:type="dxa"/>
            <w:tcBorders>
              <w:top w:val="single" w:color="000000" w:sz="4" w:space="0"/>
              <w:left w:val="single" w:color="000000" w:sz="4" w:space="0"/>
              <w:bottom w:val="single" w:color="000000" w:sz="4" w:space="0"/>
            </w:tcBorders>
            <w:shd w:val="clear" w:color="auto" w:fill="auto"/>
          </w:tcPr>
          <w:p w:rsidRPr="006367AD" w:rsidR="007B46C0" w:rsidP="007B46C0" w:rsidRDefault="007B46C0" w14:paraId="43531701" wp14:textId="77777777">
            <w:pPr>
              <w:autoSpaceDE w:val="0"/>
              <w:snapToGrid w:val="0"/>
              <w:spacing w:after="0"/>
              <w:jc w:val="both"/>
              <w:rPr>
                <w:rFonts w:eastAsia="Times New Roman" w:cs="Arial"/>
                <w:i/>
                <w:szCs w:val="20"/>
              </w:rPr>
            </w:pPr>
            <w:r w:rsidRPr="006367AD">
              <w:rPr>
                <w:rFonts w:eastAsia="Times New Roman" w:cs="Arial"/>
                <w:i/>
                <w:szCs w:val="20"/>
              </w:rPr>
              <w:t>lid raadgevende stem</w:t>
            </w:r>
          </w:p>
          <w:p w:rsidRPr="006367AD" w:rsidR="007B46C0" w:rsidP="007B46C0" w:rsidRDefault="007B46C0" w14:paraId="20909497" wp14:textId="77777777">
            <w:pPr>
              <w:spacing w:after="0"/>
              <w:jc w:val="both"/>
              <w:rPr>
                <w:rFonts w:eastAsia="Times New Roman" w:cs="Arial"/>
                <w:i/>
                <w:szCs w:val="20"/>
              </w:rPr>
            </w:pPr>
            <w:r w:rsidRPr="006367AD">
              <w:rPr>
                <w:rFonts w:eastAsia="Times New Roman" w:cs="Arial"/>
                <w:i/>
                <w:szCs w:val="20"/>
              </w:rPr>
              <w:t xml:space="preserve">Natacha Martel </w:t>
            </w:r>
          </w:p>
        </w:tc>
        <w:tc>
          <w:tcPr>
            <w:tcW w:w="1922" w:type="dxa"/>
            <w:tcBorders>
              <w:top w:val="single" w:color="000000" w:sz="4" w:space="0"/>
              <w:left w:val="single" w:color="000000" w:sz="4" w:space="0"/>
              <w:bottom w:val="single" w:color="000000" w:sz="4" w:space="0"/>
              <w:right w:val="single" w:color="000000" w:sz="4" w:space="0"/>
            </w:tcBorders>
            <w:shd w:val="clear" w:color="auto" w:fill="auto"/>
          </w:tcPr>
          <w:p w:rsidRPr="006367AD" w:rsidR="007B46C0" w:rsidP="007B46C0" w:rsidRDefault="007B46C0" w14:paraId="3B7B4B86" wp14:textId="77777777">
            <w:pPr>
              <w:autoSpaceDE w:val="0"/>
              <w:snapToGrid w:val="0"/>
              <w:spacing w:after="0"/>
              <w:jc w:val="both"/>
              <w:rPr>
                <w:rFonts w:eastAsia="Times New Roman" w:cs="Arial"/>
                <w:szCs w:val="20"/>
              </w:rPr>
            </w:pPr>
          </w:p>
        </w:tc>
      </w:tr>
      <w:tr xmlns:wp14="http://schemas.microsoft.com/office/word/2010/wordml" w:rsidRPr="006367AD" w:rsidR="007B46C0" w:rsidTr="00C31AA3" w14:paraId="345D84AF" wp14:textId="77777777">
        <w:trPr>
          <w:trHeight w:val="466"/>
        </w:trPr>
        <w:tc>
          <w:tcPr>
            <w:tcW w:w="2511" w:type="dxa"/>
            <w:tcBorders>
              <w:top w:val="single" w:color="000000" w:sz="4" w:space="0"/>
              <w:left w:val="single" w:color="000000" w:sz="4" w:space="0"/>
              <w:bottom w:val="single" w:color="000000" w:sz="4" w:space="0"/>
            </w:tcBorders>
            <w:shd w:val="clear" w:color="auto" w:fill="auto"/>
          </w:tcPr>
          <w:p w:rsidRPr="006367AD" w:rsidR="007B46C0" w:rsidP="007B46C0" w:rsidRDefault="007B46C0" w14:paraId="691B816E" wp14:textId="77777777">
            <w:pPr>
              <w:autoSpaceDE w:val="0"/>
              <w:snapToGrid w:val="0"/>
              <w:spacing w:after="0"/>
              <w:jc w:val="both"/>
              <w:rPr>
                <w:rFonts w:eastAsia="Times New Roman" w:cs="Arial"/>
                <w:szCs w:val="20"/>
              </w:rPr>
            </w:pPr>
            <w:r w:rsidRPr="006367AD">
              <w:rPr>
                <w:rFonts w:eastAsia="Times New Roman" w:cs="Arial"/>
                <w:szCs w:val="20"/>
              </w:rPr>
              <w:t>Gemeente Ternat</w:t>
            </w:r>
          </w:p>
          <w:p w:rsidRPr="006367AD" w:rsidR="007B46C0" w:rsidP="007B46C0" w:rsidRDefault="007B46C0" w14:paraId="3A0FF5F2" wp14:textId="77777777">
            <w:pPr>
              <w:autoSpaceDE w:val="0"/>
              <w:spacing w:after="0"/>
              <w:jc w:val="both"/>
              <w:rPr>
                <w:rFonts w:eastAsia="Times New Roman" w:cs="Arial"/>
                <w:szCs w:val="20"/>
              </w:rPr>
            </w:pPr>
          </w:p>
        </w:tc>
        <w:tc>
          <w:tcPr>
            <w:tcW w:w="2943" w:type="dxa"/>
            <w:tcBorders>
              <w:top w:val="single" w:color="000000" w:sz="4" w:space="0"/>
              <w:left w:val="single" w:color="000000" w:sz="4" w:space="0"/>
              <w:bottom w:val="single" w:color="000000" w:sz="4" w:space="0"/>
            </w:tcBorders>
            <w:shd w:val="clear" w:color="auto" w:fill="auto"/>
          </w:tcPr>
          <w:p w:rsidRPr="006367AD" w:rsidR="007B46C0" w:rsidP="007B46C0" w:rsidRDefault="007B46C0" w14:paraId="2D95D567" wp14:textId="77777777">
            <w:pPr>
              <w:autoSpaceDE w:val="0"/>
              <w:spacing w:after="0"/>
              <w:jc w:val="both"/>
              <w:rPr>
                <w:rFonts w:eastAsia="Times New Roman" w:cs="Arial"/>
                <w:i/>
                <w:szCs w:val="20"/>
              </w:rPr>
            </w:pPr>
            <w:r w:rsidRPr="006367AD">
              <w:rPr>
                <w:rFonts w:eastAsia="Times New Roman" w:cs="Arial"/>
                <w:i/>
                <w:szCs w:val="20"/>
              </w:rPr>
              <w:t>Stemgerechtigd lid</w:t>
            </w:r>
          </w:p>
          <w:p w:rsidRPr="006367AD" w:rsidR="007B46C0" w:rsidP="007B46C0" w:rsidRDefault="007B46C0" w14:paraId="2B4AA616" wp14:textId="77777777">
            <w:pPr>
              <w:autoSpaceDE w:val="0"/>
              <w:spacing w:after="0"/>
              <w:jc w:val="both"/>
              <w:rPr>
                <w:rFonts w:eastAsia="Times New Roman" w:cs="Arial"/>
                <w:i/>
                <w:szCs w:val="20"/>
              </w:rPr>
            </w:pPr>
            <w:r w:rsidRPr="006367AD">
              <w:rPr>
                <w:rFonts w:eastAsia="Times New Roman" w:cs="Arial"/>
                <w:i/>
                <w:szCs w:val="20"/>
              </w:rPr>
              <w:t>Timo Schoukens</w:t>
            </w:r>
          </w:p>
        </w:tc>
        <w:tc>
          <w:tcPr>
            <w:tcW w:w="1922" w:type="dxa"/>
            <w:tcBorders>
              <w:top w:val="single" w:color="000000" w:sz="4" w:space="0"/>
              <w:left w:val="single" w:color="000000" w:sz="4" w:space="0"/>
              <w:bottom w:val="single" w:color="000000" w:sz="4" w:space="0"/>
              <w:right w:val="single" w:color="000000" w:sz="4" w:space="0"/>
            </w:tcBorders>
            <w:shd w:val="clear" w:color="auto" w:fill="auto"/>
          </w:tcPr>
          <w:p w:rsidRPr="006367AD" w:rsidR="007B46C0" w:rsidP="007B46C0" w:rsidRDefault="007B46C0" w14:paraId="5630AD66" wp14:textId="77777777">
            <w:pPr>
              <w:autoSpaceDE w:val="0"/>
              <w:snapToGrid w:val="0"/>
              <w:spacing w:after="0"/>
              <w:jc w:val="both"/>
              <w:rPr>
                <w:rFonts w:eastAsia="Times New Roman" w:cs="Arial"/>
                <w:szCs w:val="20"/>
              </w:rPr>
            </w:pPr>
          </w:p>
        </w:tc>
      </w:tr>
      <w:tr xmlns:wp14="http://schemas.microsoft.com/office/word/2010/wordml" w:rsidRPr="006367AD" w:rsidR="007B46C0" w:rsidTr="00C31AA3" w14:paraId="15D5D253" wp14:textId="77777777">
        <w:trPr>
          <w:trHeight w:val="480"/>
        </w:trPr>
        <w:tc>
          <w:tcPr>
            <w:tcW w:w="2511" w:type="dxa"/>
            <w:tcBorders>
              <w:top w:val="single" w:color="000000" w:sz="4" w:space="0"/>
              <w:left w:val="single" w:color="000000" w:sz="4" w:space="0"/>
              <w:bottom w:val="single" w:color="000000" w:sz="4" w:space="0"/>
            </w:tcBorders>
            <w:shd w:val="clear" w:color="auto" w:fill="auto"/>
          </w:tcPr>
          <w:p w:rsidRPr="006367AD" w:rsidR="007B46C0" w:rsidP="007B46C0" w:rsidRDefault="007B46C0" w14:paraId="2851D008" wp14:textId="77777777">
            <w:pPr>
              <w:autoSpaceDE w:val="0"/>
              <w:snapToGrid w:val="0"/>
              <w:spacing w:after="0"/>
              <w:jc w:val="both"/>
              <w:rPr>
                <w:rFonts w:eastAsia="Times New Roman" w:cs="Arial"/>
                <w:szCs w:val="20"/>
              </w:rPr>
            </w:pPr>
            <w:r w:rsidRPr="006367AD">
              <w:rPr>
                <w:rFonts w:eastAsia="Times New Roman" w:cs="Arial"/>
                <w:szCs w:val="20"/>
              </w:rPr>
              <w:t>Gemeente Ternat</w:t>
            </w:r>
          </w:p>
          <w:p w:rsidRPr="006367AD" w:rsidR="007B46C0" w:rsidP="007B46C0" w:rsidRDefault="007B46C0" w14:paraId="61829076" wp14:textId="77777777">
            <w:pPr>
              <w:autoSpaceDE w:val="0"/>
              <w:spacing w:after="0"/>
              <w:jc w:val="both"/>
              <w:rPr>
                <w:rFonts w:eastAsia="Times New Roman" w:cs="Arial"/>
                <w:szCs w:val="20"/>
              </w:rPr>
            </w:pPr>
          </w:p>
        </w:tc>
        <w:tc>
          <w:tcPr>
            <w:tcW w:w="2943" w:type="dxa"/>
            <w:tcBorders>
              <w:top w:val="single" w:color="000000" w:sz="4" w:space="0"/>
              <w:left w:val="single" w:color="000000" w:sz="4" w:space="0"/>
              <w:bottom w:val="single" w:color="000000" w:sz="4" w:space="0"/>
            </w:tcBorders>
            <w:shd w:val="clear" w:color="auto" w:fill="auto"/>
          </w:tcPr>
          <w:p w:rsidRPr="006367AD" w:rsidR="007B46C0" w:rsidP="007B46C0" w:rsidRDefault="007B46C0" w14:paraId="1AD7D86E" wp14:textId="77777777">
            <w:pPr>
              <w:autoSpaceDE w:val="0"/>
              <w:snapToGrid w:val="0"/>
              <w:spacing w:after="0"/>
              <w:jc w:val="both"/>
              <w:rPr>
                <w:rFonts w:eastAsia="Times New Roman" w:cs="Arial"/>
                <w:i/>
                <w:szCs w:val="20"/>
              </w:rPr>
            </w:pPr>
            <w:r w:rsidRPr="006367AD">
              <w:rPr>
                <w:rFonts w:eastAsia="Times New Roman" w:cs="Arial"/>
                <w:i/>
                <w:szCs w:val="20"/>
              </w:rPr>
              <w:t>lid raadgevende stem</w:t>
            </w:r>
          </w:p>
          <w:p w:rsidRPr="006367AD" w:rsidR="007B46C0" w:rsidP="007B46C0" w:rsidRDefault="007B46C0" w14:paraId="1C71EBD4" wp14:textId="77777777">
            <w:pPr>
              <w:autoSpaceDE w:val="0"/>
              <w:spacing w:after="0"/>
              <w:jc w:val="both"/>
              <w:rPr>
                <w:rFonts w:eastAsia="Times New Roman" w:cs="Arial"/>
                <w:i/>
                <w:szCs w:val="20"/>
              </w:rPr>
            </w:pPr>
            <w:r w:rsidRPr="006367AD">
              <w:rPr>
                <w:rFonts w:eastAsia="Times New Roman" w:cs="Arial"/>
                <w:i/>
                <w:szCs w:val="20"/>
              </w:rPr>
              <w:t xml:space="preserve">Rutger Belsack </w:t>
            </w:r>
          </w:p>
        </w:tc>
        <w:tc>
          <w:tcPr>
            <w:tcW w:w="1922" w:type="dxa"/>
            <w:tcBorders>
              <w:top w:val="single" w:color="000000" w:sz="4" w:space="0"/>
              <w:left w:val="single" w:color="000000" w:sz="4" w:space="0"/>
              <w:bottom w:val="single" w:color="000000" w:sz="4" w:space="0"/>
              <w:right w:val="single" w:color="000000" w:sz="4" w:space="0"/>
            </w:tcBorders>
            <w:shd w:val="clear" w:color="auto" w:fill="auto"/>
          </w:tcPr>
          <w:p w:rsidRPr="006367AD" w:rsidR="007B46C0" w:rsidP="007B46C0" w:rsidRDefault="007B46C0" w14:paraId="2BA226A1" wp14:textId="77777777">
            <w:pPr>
              <w:autoSpaceDE w:val="0"/>
              <w:snapToGrid w:val="0"/>
              <w:spacing w:after="0"/>
              <w:jc w:val="both"/>
              <w:rPr>
                <w:rFonts w:eastAsia="Times New Roman" w:cs="Arial"/>
                <w:bCs/>
                <w:szCs w:val="20"/>
              </w:rPr>
            </w:pPr>
          </w:p>
        </w:tc>
      </w:tr>
      <w:tr xmlns:wp14="http://schemas.microsoft.com/office/word/2010/wordml" w:rsidRPr="006367AD" w:rsidR="00427D05" w:rsidTr="00C31AA3" w14:paraId="17AD93B2" wp14:textId="77777777">
        <w:trPr>
          <w:trHeight w:val="480"/>
        </w:trPr>
        <w:tc>
          <w:tcPr>
            <w:tcW w:w="2511" w:type="dxa"/>
            <w:tcBorders>
              <w:top w:val="single" w:color="000000" w:sz="4" w:space="0"/>
              <w:left w:val="single" w:color="000000" w:sz="4" w:space="0"/>
              <w:bottom w:val="single" w:color="000000" w:sz="4" w:space="0"/>
            </w:tcBorders>
            <w:shd w:val="clear" w:color="auto" w:fill="auto"/>
          </w:tcPr>
          <w:p w:rsidRPr="006367AD" w:rsidR="00427D05" w:rsidP="007B46C0" w:rsidRDefault="00427D05" w14:paraId="0DE4B5B7" wp14:textId="77777777">
            <w:pPr>
              <w:autoSpaceDE w:val="0"/>
              <w:snapToGrid w:val="0"/>
              <w:spacing w:after="0"/>
              <w:jc w:val="both"/>
              <w:rPr>
                <w:rFonts w:eastAsia="Times New Roman" w:cs="Arial"/>
                <w:szCs w:val="20"/>
              </w:rPr>
            </w:pPr>
          </w:p>
        </w:tc>
        <w:tc>
          <w:tcPr>
            <w:tcW w:w="2943" w:type="dxa"/>
            <w:tcBorders>
              <w:top w:val="single" w:color="000000" w:sz="4" w:space="0"/>
              <w:left w:val="single" w:color="000000" w:sz="4" w:space="0"/>
              <w:bottom w:val="single" w:color="000000" w:sz="4" w:space="0"/>
            </w:tcBorders>
            <w:shd w:val="clear" w:color="auto" w:fill="auto"/>
          </w:tcPr>
          <w:p w:rsidRPr="006367AD" w:rsidR="00427D05" w:rsidP="007B46C0" w:rsidRDefault="00427D05" w14:paraId="66204FF1" wp14:textId="77777777">
            <w:pPr>
              <w:autoSpaceDE w:val="0"/>
              <w:spacing w:after="0"/>
              <w:jc w:val="both"/>
              <w:rPr>
                <w:rFonts w:eastAsia="Times New Roman" w:cs="Arial"/>
                <w:i/>
                <w:szCs w:val="20"/>
              </w:rPr>
            </w:pPr>
          </w:p>
        </w:tc>
        <w:tc>
          <w:tcPr>
            <w:tcW w:w="1922" w:type="dxa"/>
            <w:tcBorders>
              <w:top w:val="single" w:color="000000" w:sz="4" w:space="0"/>
              <w:left w:val="single" w:color="000000" w:sz="4" w:space="0"/>
              <w:bottom w:val="single" w:color="000000" w:sz="4" w:space="0"/>
              <w:right w:val="single" w:color="000000" w:sz="4" w:space="0"/>
            </w:tcBorders>
            <w:shd w:val="clear" w:color="auto" w:fill="auto"/>
          </w:tcPr>
          <w:p w:rsidRPr="006367AD" w:rsidR="00427D05" w:rsidP="007B46C0" w:rsidRDefault="00427D05" w14:paraId="2DBF0D7D" wp14:textId="77777777">
            <w:pPr>
              <w:autoSpaceDE w:val="0"/>
              <w:snapToGrid w:val="0"/>
              <w:spacing w:after="0"/>
              <w:jc w:val="both"/>
              <w:rPr>
                <w:rFonts w:eastAsia="Times New Roman" w:cs="Arial"/>
                <w:bCs/>
                <w:szCs w:val="20"/>
              </w:rPr>
            </w:pPr>
          </w:p>
        </w:tc>
      </w:tr>
      <w:tr xmlns:wp14="http://schemas.microsoft.com/office/word/2010/wordml" w:rsidRPr="006367AD" w:rsidR="00427D05" w:rsidTr="00C31AA3" w14:paraId="5D2F552B" wp14:textId="77777777">
        <w:trPr>
          <w:trHeight w:val="480"/>
        </w:trPr>
        <w:tc>
          <w:tcPr>
            <w:tcW w:w="2511" w:type="dxa"/>
            <w:tcBorders>
              <w:top w:val="single" w:color="000000" w:sz="4" w:space="0"/>
              <w:left w:val="single" w:color="000000" w:sz="4" w:space="0"/>
              <w:bottom w:val="single" w:color="000000" w:sz="4" w:space="0"/>
            </w:tcBorders>
            <w:shd w:val="clear" w:color="auto" w:fill="auto"/>
          </w:tcPr>
          <w:p w:rsidRPr="006367AD" w:rsidR="00427D05" w:rsidP="007B46C0" w:rsidRDefault="00427D05" w14:paraId="6BB10C3F" wp14:textId="77777777">
            <w:pPr>
              <w:autoSpaceDE w:val="0"/>
              <w:snapToGrid w:val="0"/>
              <w:spacing w:after="0"/>
              <w:jc w:val="both"/>
              <w:rPr>
                <w:rFonts w:eastAsia="Times New Roman" w:cs="Arial"/>
                <w:szCs w:val="20"/>
              </w:rPr>
            </w:pPr>
            <w:r>
              <w:rPr>
                <w:rFonts w:eastAsia="Times New Roman" w:cs="Arial"/>
                <w:szCs w:val="20"/>
              </w:rPr>
              <w:t>Vzw De Rand</w:t>
            </w:r>
          </w:p>
        </w:tc>
        <w:tc>
          <w:tcPr>
            <w:tcW w:w="2943" w:type="dxa"/>
            <w:tcBorders>
              <w:top w:val="single" w:color="000000" w:sz="4" w:space="0"/>
              <w:left w:val="single" w:color="000000" w:sz="4" w:space="0"/>
              <w:bottom w:val="single" w:color="000000" w:sz="4" w:space="0"/>
            </w:tcBorders>
            <w:shd w:val="clear" w:color="auto" w:fill="auto"/>
          </w:tcPr>
          <w:p w:rsidR="00427D05" w:rsidP="007B46C0" w:rsidRDefault="00427D05" w14:paraId="186A2B6C" wp14:textId="77777777">
            <w:pPr>
              <w:autoSpaceDE w:val="0"/>
              <w:spacing w:after="0"/>
              <w:jc w:val="both"/>
              <w:rPr>
                <w:rFonts w:eastAsia="Times New Roman" w:cs="Arial"/>
                <w:i/>
                <w:szCs w:val="20"/>
              </w:rPr>
            </w:pPr>
            <w:r>
              <w:rPr>
                <w:rFonts w:eastAsia="Times New Roman" w:cs="Arial"/>
                <w:i/>
                <w:szCs w:val="20"/>
              </w:rPr>
              <w:t>Extern expert</w:t>
            </w:r>
          </w:p>
          <w:p w:rsidRPr="006367AD" w:rsidR="005A5986" w:rsidP="007B46C0" w:rsidRDefault="005A5986" w14:paraId="159E2E61" wp14:textId="77777777">
            <w:pPr>
              <w:autoSpaceDE w:val="0"/>
              <w:spacing w:after="0"/>
              <w:jc w:val="both"/>
              <w:rPr>
                <w:rFonts w:eastAsia="Times New Roman" w:cs="Arial"/>
                <w:i/>
                <w:szCs w:val="20"/>
              </w:rPr>
            </w:pPr>
            <w:r>
              <w:rPr>
                <w:rFonts w:eastAsia="Times New Roman" w:cs="Arial"/>
                <w:i/>
                <w:szCs w:val="20"/>
              </w:rPr>
              <w:t>Stefaan Gunst</w:t>
            </w:r>
          </w:p>
        </w:tc>
        <w:tc>
          <w:tcPr>
            <w:tcW w:w="1922" w:type="dxa"/>
            <w:tcBorders>
              <w:top w:val="single" w:color="000000" w:sz="4" w:space="0"/>
              <w:left w:val="single" w:color="000000" w:sz="4" w:space="0"/>
              <w:bottom w:val="single" w:color="000000" w:sz="4" w:space="0"/>
              <w:right w:val="single" w:color="000000" w:sz="4" w:space="0"/>
            </w:tcBorders>
            <w:shd w:val="clear" w:color="auto" w:fill="auto"/>
          </w:tcPr>
          <w:p w:rsidRPr="006367AD" w:rsidR="00427D05" w:rsidP="007B46C0" w:rsidRDefault="00427D05" w14:paraId="6B62F1B3" wp14:textId="77777777">
            <w:pPr>
              <w:autoSpaceDE w:val="0"/>
              <w:snapToGrid w:val="0"/>
              <w:spacing w:after="0"/>
              <w:jc w:val="both"/>
              <w:rPr>
                <w:rFonts w:eastAsia="Times New Roman" w:cs="Arial"/>
                <w:bCs/>
                <w:szCs w:val="20"/>
              </w:rPr>
            </w:pPr>
          </w:p>
        </w:tc>
      </w:tr>
      <w:tr xmlns:wp14="http://schemas.microsoft.com/office/word/2010/wordml" w:rsidRPr="006367AD" w:rsidR="007B46C0" w:rsidTr="00C31AA3" w14:paraId="3ECBE7B2" wp14:textId="77777777">
        <w:trPr>
          <w:trHeight w:val="480"/>
        </w:trPr>
        <w:tc>
          <w:tcPr>
            <w:tcW w:w="2511" w:type="dxa"/>
            <w:tcBorders>
              <w:top w:val="single" w:color="000000" w:sz="4" w:space="0"/>
              <w:left w:val="single" w:color="000000" w:sz="4" w:space="0"/>
              <w:bottom w:val="single" w:color="000000" w:sz="4" w:space="0"/>
            </w:tcBorders>
            <w:shd w:val="clear" w:color="auto" w:fill="auto"/>
          </w:tcPr>
          <w:p w:rsidRPr="006367AD" w:rsidR="007B46C0" w:rsidP="007B46C0" w:rsidRDefault="007B46C0" w14:paraId="018065D0" wp14:textId="77777777">
            <w:pPr>
              <w:autoSpaceDE w:val="0"/>
              <w:snapToGrid w:val="0"/>
              <w:spacing w:after="0"/>
              <w:jc w:val="both"/>
              <w:rPr>
                <w:rFonts w:eastAsia="Times New Roman" w:cs="Arial"/>
                <w:szCs w:val="20"/>
              </w:rPr>
            </w:pPr>
            <w:r w:rsidRPr="006367AD">
              <w:rPr>
                <w:rFonts w:eastAsia="Times New Roman" w:cs="Arial"/>
                <w:szCs w:val="20"/>
              </w:rPr>
              <w:t>Cultuurregio</w:t>
            </w:r>
          </w:p>
        </w:tc>
        <w:tc>
          <w:tcPr>
            <w:tcW w:w="2943" w:type="dxa"/>
            <w:tcBorders>
              <w:top w:val="single" w:color="000000" w:sz="4" w:space="0"/>
              <w:left w:val="single" w:color="000000" w:sz="4" w:space="0"/>
              <w:bottom w:val="single" w:color="000000" w:sz="4" w:space="0"/>
            </w:tcBorders>
            <w:shd w:val="clear" w:color="auto" w:fill="auto"/>
          </w:tcPr>
          <w:p w:rsidRPr="006367AD" w:rsidR="007B46C0" w:rsidP="007B46C0" w:rsidRDefault="007B46C0" w14:paraId="18AD7F13" wp14:textId="77777777">
            <w:pPr>
              <w:autoSpaceDE w:val="0"/>
              <w:spacing w:after="0"/>
              <w:jc w:val="both"/>
              <w:rPr>
                <w:rFonts w:eastAsia="Times New Roman" w:cs="Arial"/>
                <w:i/>
                <w:szCs w:val="20"/>
              </w:rPr>
            </w:pPr>
            <w:r w:rsidRPr="006367AD">
              <w:rPr>
                <w:rFonts w:eastAsia="Times New Roman" w:cs="Arial"/>
                <w:i/>
                <w:szCs w:val="20"/>
              </w:rPr>
              <w:t>personeel</w:t>
            </w:r>
          </w:p>
          <w:p w:rsidRPr="006367AD" w:rsidR="007B46C0" w:rsidP="007B46C0" w:rsidRDefault="007B46C0" w14:paraId="55533C5A" wp14:textId="77777777">
            <w:pPr>
              <w:autoSpaceDE w:val="0"/>
              <w:spacing w:after="0"/>
              <w:jc w:val="both"/>
              <w:rPr>
                <w:rFonts w:eastAsia="Times New Roman" w:cs="Arial"/>
                <w:szCs w:val="20"/>
              </w:rPr>
            </w:pPr>
            <w:r w:rsidRPr="006367AD">
              <w:rPr>
                <w:rFonts w:eastAsia="Times New Roman" w:cs="Arial"/>
                <w:szCs w:val="20"/>
              </w:rPr>
              <w:t>Koen Demarsin</w:t>
            </w:r>
          </w:p>
          <w:p w:rsidRPr="006367AD" w:rsidR="007B46C0" w:rsidP="007B46C0" w:rsidRDefault="007B46C0" w14:paraId="02F2C34E" wp14:textId="77777777">
            <w:pPr>
              <w:autoSpaceDE w:val="0"/>
              <w:snapToGrid w:val="0"/>
              <w:spacing w:after="0"/>
              <w:jc w:val="both"/>
              <w:rPr>
                <w:rFonts w:eastAsia="Times New Roman" w:cs="Arial"/>
                <w:i/>
                <w:szCs w:val="20"/>
              </w:rPr>
            </w:pPr>
          </w:p>
        </w:tc>
        <w:tc>
          <w:tcPr>
            <w:tcW w:w="1922" w:type="dxa"/>
            <w:tcBorders>
              <w:top w:val="single" w:color="000000" w:sz="4" w:space="0"/>
              <w:left w:val="single" w:color="000000" w:sz="4" w:space="0"/>
              <w:bottom w:val="single" w:color="000000" w:sz="4" w:space="0"/>
              <w:right w:val="single" w:color="000000" w:sz="4" w:space="0"/>
            </w:tcBorders>
            <w:shd w:val="clear" w:color="auto" w:fill="auto"/>
          </w:tcPr>
          <w:p w:rsidRPr="006367AD" w:rsidR="007B46C0" w:rsidP="007B46C0" w:rsidRDefault="007B46C0" w14:paraId="680A4E5D" wp14:textId="77777777">
            <w:pPr>
              <w:autoSpaceDE w:val="0"/>
              <w:snapToGrid w:val="0"/>
              <w:spacing w:after="0"/>
              <w:jc w:val="both"/>
              <w:rPr>
                <w:rFonts w:eastAsia="Times New Roman" w:cs="Arial"/>
                <w:bCs/>
                <w:szCs w:val="20"/>
              </w:rPr>
            </w:pPr>
          </w:p>
        </w:tc>
      </w:tr>
      <w:tr xmlns:wp14="http://schemas.microsoft.com/office/word/2010/wordml" w:rsidRPr="006367AD" w:rsidR="00C31AA3" w:rsidTr="00C31AA3" w14:paraId="48AF0FC1" wp14:textId="77777777">
        <w:trPr>
          <w:trHeight w:val="480"/>
        </w:trPr>
        <w:tc>
          <w:tcPr>
            <w:tcW w:w="2511" w:type="dxa"/>
            <w:tcBorders>
              <w:top w:val="single" w:color="000000" w:sz="4" w:space="0"/>
              <w:left w:val="single" w:color="000000" w:sz="4" w:space="0"/>
              <w:bottom w:val="single" w:color="000000" w:sz="4" w:space="0"/>
            </w:tcBorders>
            <w:shd w:val="clear" w:color="auto" w:fill="auto"/>
          </w:tcPr>
          <w:p w:rsidRPr="006367AD" w:rsidR="00C31AA3" w:rsidP="007B46C0" w:rsidRDefault="00C31AA3" w14:paraId="37A72A0A" wp14:textId="77777777">
            <w:pPr>
              <w:autoSpaceDE w:val="0"/>
              <w:snapToGrid w:val="0"/>
              <w:spacing w:after="0"/>
              <w:jc w:val="both"/>
              <w:rPr>
                <w:rFonts w:eastAsia="Times New Roman" w:cs="Arial"/>
                <w:szCs w:val="20"/>
              </w:rPr>
            </w:pPr>
            <w:r w:rsidRPr="006367AD">
              <w:rPr>
                <w:rFonts w:eastAsia="Times New Roman" w:cs="Arial"/>
                <w:szCs w:val="20"/>
              </w:rPr>
              <w:t>Erfgoedcel</w:t>
            </w:r>
          </w:p>
        </w:tc>
        <w:tc>
          <w:tcPr>
            <w:tcW w:w="2943" w:type="dxa"/>
            <w:tcBorders>
              <w:top w:val="single" w:color="000000" w:sz="4" w:space="0"/>
              <w:left w:val="single" w:color="000000" w:sz="4" w:space="0"/>
              <w:bottom w:val="single" w:color="000000" w:sz="4" w:space="0"/>
            </w:tcBorders>
            <w:shd w:val="clear" w:color="auto" w:fill="auto"/>
          </w:tcPr>
          <w:p w:rsidRPr="006367AD" w:rsidR="00C31AA3" w:rsidP="007B46C0" w:rsidRDefault="00C31AA3" w14:paraId="2F02F611" wp14:textId="77777777">
            <w:pPr>
              <w:autoSpaceDE w:val="0"/>
              <w:spacing w:after="0"/>
              <w:jc w:val="both"/>
              <w:rPr>
                <w:rFonts w:eastAsia="Times New Roman" w:cs="Arial"/>
                <w:i/>
                <w:szCs w:val="20"/>
              </w:rPr>
            </w:pPr>
            <w:r w:rsidRPr="006367AD">
              <w:rPr>
                <w:rFonts w:eastAsia="Times New Roman" w:cs="Arial"/>
                <w:i/>
                <w:szCs w:val="20"/>
              </w:rPr>
              <w:t>personeel</w:t>
            </w:r>
          </w:p>
          <w:p w:rsidRPr="006367AD" w:rsidR="00C31AA3" w:rsidP="007B46C0" w:rsidRDefault="00C31AA3" w14:paraId="75838758" wp14:textId="77777777">
            <w:pPr>
              <w:autoSpaceDE w:val="0"/>
              <w:spacing w:after="0"/>
              <w:jc w:val="both"/>
              <w:rPr>
                <w:rFonts w:eastAsia="Times New Roman" w:cs="Arial"/>
                <w:i/>
                <w:szCs w:val="20"/>
              </w:rPr>
            </w:pPr>
            <w:r>
              <w:rPr>
                <w:rFonts w:eastAsia="Times New Roman" w:cs="Arial"/>
                <w:bCs/>
                <w:szCs w:val="20"/>
              </w:rPr>
              <w:t>Hilke Arijs</w:t>
            </w:r>
          </w:p>
        </w:tc>
        <w:tc>
          <w:tcPr>
            <w:tcW w:w="1922" w:type="dxa"/>
            <w:tcBorders>
              <w:top w:val="single" w:color="000000" w:sz="4" w:space="0"/>
              <w:left w:val="single" w:color="000000" w:sz="4" w:space="0"/>
              <w:bottom w:val="single" w:color="000000" w:sz="4" w:space="0"/>
              <w:right w:val="single" w:color="000000" w:sz="4" w:space="0"/>
            </w:tcBorders>
            <w:shd w:val="clear" w:color="auto" w:fill="auto"/>
          </w:tcPr>
          <w:p w:rsidRPr="006367AD" w:rsidR="00C31AA3" w:rsidP="007B46C0" w:rsidRDefault="00C31AA3" w14:paraId="19219836" wp14:textId="77777777">
            <w:pPr>
              <w:autoSpaceDE w:val="0"/>
              <w:snapToGrid w:val="0"/>
              <w:spacing w:after="0"/>
              <w:jc w:val="both"/>
              <w:rPr>
                <w:rFonts w:eastAsia="Times New Roman" w:cs="Arial"/>
                <w:bCs/>
                <w:szCs w:val="20"/>
              </w:rPr>
            </w:pPr>
          </w:p>
        </w:tc>
      </w:tr>
    </w:tbl>
    <w:p xmlns:wp14="http://schemas.microsoft.com/office/word/2010/wordml" w:rsidRPr="006367AD" w:rsidR="00800C51" w:rsidRDefault="00800C51" w14:paraId="296FEF7D" wp14:textId="77777777">
      <w:pPr>
        <w:spacing w:after="0"/>
        <w:jc w:val="both"/>
      </w:pPr>
    </w:p>
    <w:p xmlns:wp14="http://schemas.microsoft.com/office/word/2010/wordml" w:rsidRPr="009C3BDF" w:rsidR="00250ECA" w:rsidP="00250ECA" w:rsidRDefault="00250ECA" w14:paraId="084FFE14" wp14:textId="77777777">
      <w:pPr>
        <w:spacing w:after="0"/>
        <w:jc w:val="both"/>
        <w:rPr>
          <w:rFonts w:eastAsia="Times New Roman" w:cs="Arial"/>
          <w:color w:val="29E0E9"/>
          <w:szCs w:val="20"/>
        </w:rPr>
      </w:pPr>
      <w:r w:rsidRPr="006367AD">
        <w:rPr>
          <w:rFonts w:eastAsia="Times New Roman" w:cs="Arial"/>
          <w:b/>
          <w:color w:val="4BACC6"/>
          <w:sz w:val="24"/>
        </w:rPr>
        <w:br w:type="page"/>
      </w:r>
      <w:r w:rsidRPr="009C3BDF">
        <w:rPr>
          <w:rFonts w:eastAsia="Times New Roman" w:cs="Arial"/>
          <w:color w:val="29E0E9"/>
          <w:szCs w:val="20"/>
        </w:rPr>
        <w:t xml:space="preserve"> </w:t>
      </w:r>
      <w:r w:rsidRPr="009C3BDF">
        <w:rPr>
          <w:rFonts w:eastAsia="Times New Roman" w:cs="Arial"/>
          <w:b/>
          <w:color w:val="29E0E9"/>
          <w:sz w:val="24"/>
        </w:rPr>
        <w:t>Raad van bestuur</w:t>
      </w:r>
    </w:p>
    <w:p xmlns:wp14="http://schemas.microsoft.com/office/word/2010/wordml" w:rsidRPr="006367AD" w:rsidR="00250ECA" w:rsidP="00250ECA" w:rsidRDefault="00250ECA" w14:paraId="7194DBDC" wp14:textId="77777777">
      <w:pPr>
        <w:spacing w:after="0"/>
        <w:ind w:left="720"/>
        <w:jc w:val="both"/>
        <w:rPr>
          <w:rFonts w:eastAsia="Times New Roman" w:cs="Arial"/>
          <w:b/>
          <w:color w:val="E36C0A"/>
          <w:sz w:val="24"/>
        </w:rPr>
      </w:pPr>
    </w:p>
    <w:p xmlns:wp14="http://schemas.microsoft.com/office/word/2010/wordml" w:rsidRPr="006367AD" w:rsidR="00800C51" w:rsidP="00217825" w:rsidRDefault="00800C51" w14:paraId="2C7653B8" wp14:textId="77777777">
      <w:pPr>
        <w:numPr>
          <w:ilvl w:val="0"/>
          <w:numId w:val="1"/>
        </w:numPr>
        <w:spacing w:after="0"/>
        <w:jc w:val="both"/>
        <w:rPr>
          <w:rFonts w:eastAsia="Times New Roman" w:cs="Arial"/>
          <w:b/>
          <w:color w:val="E36C0A"/>
          <w:sz w:val="24"/>
        </w:rPr>
      </w:pPr>
      <w:r w:rsidRPr="006367AD">
        <w:rPr>
          <w:rFonts w:eastAsia="Times New Roman" w:cs="Arial"/>
          <w:b/>
          <w:color w:val="E36C0A"/>
          <w:sz w:val="24"/>
        </w:rPr>
        <w:t xml:space="preserve"> Goedkeuring </w:t>
      </w:r>
      <w:r w:rsidRPr="006367AD" w:rsidR="007E7888">
        <w:rPr>
          <w:rFonts w:eastAsia="Times New Roman" w:cs="Arial"/>
          <w:b/>
          <w:color w:val="E36C0A"/>
          <w:sz w:val="24"/>
        </w:rPr>
        <w:t>vorig verslag</w:t>
      </w:r>
    </w:p>
    <w:p xmlns:wp14="http://schemas.microsoft.com/office/word/2010/wordml" w:rsidRPr="006367AD" w:rsidR="00800C51" w:rsidRDefault="00800C51" w14:paraId="769D0D3C" wp14:textId="77777777">
      <w:pPr>
        <w:spacing w:after="0"/>
        <w:jc w:val="both"/>
        <w:rPr>
          <w:rFonts w:eastAsia="Times New Roman" w:cs="Arial"/>
          <w:szCs w:val="20"/>
        </w:rPr>
      </w:pPr>
    </w:p>
    <w:p xmlns:wp14="http://schemas.microsoft.com/office/word/2010/wordml" w:rsidRPr="006367AD" w:rsidR="00800C51" w:rsidRDefault="00800C51" w14:paraId="2F6FFDDA" wp14:textId="77777777">
      <w:pPr>
        <w:spacing w:after="0"/>
        <w:jc w:val="both"/>
        <w:rPr>
          <w:rFonts w:eastAsia="Times New Roman" w:cs="Arial"/>
          <w:szCs w:val="20"/>
        </w:rPr>
      </w:pPr>
      <w:r w:rsidRPr="006367AD">
        <w:rPr>
          <w:rFonts w:eastAsia="Times New Roman" w:cs="Arial"/>
          <w:szCs w:val="20"/>
        </w:rPr>
        <w:t>Gelet op het verslag van de vergadering van de Raad van Bestuur van de projectvereniging Cultuurregio Pajottenland &amp; Zennevallei van</w:t>
      </w:r>
      <w:r w:rsidRPr="006367AD" w:rsidR="00C2336C">
        <w:rPr>
          <w:rFonts w:eastAsia="Times New Roman" w:cs="Arial"/>
          <w:szCs w:val="20"/>
        </w:rPr>
        <w:t xml:space="preserve"> </w:t>
      </w:r>
      <w:r w:rsidR="0009215C">
        <w:rPr>
          <w:rFonts w:eastAsia="Times New Roman" w:cs="Arial"/>
          <w:szCs w:val="20"/>
        </w:rPr>
        <w:t>20 maart 2020</w:t>
      </w:r>
      <w:r w:rsidR="0048769A">
        <w:rPr>
          <w:rFonts w:eastAsia="Times New Roman" w:cs="Arial"/>
          <w:szCs w:val="20"/>
        </w:rPr>
        <w:t>.</w:t>
      </w:r>
      <w:r w:rsidRPr="006367AD" w:rsidR="00743E4E">
        <w:rPr>
          <w:rFonts w:eastAsia="Times New Roman" w:cs="Arial"/>
          <w:szCs w:val="20"/>
        </w:rPr>
        <w:t xml:space="preserve"> </w:t>
      </w:r>
    </w:p>
    <w:p xmlns:wp14="http://schemas.microsoft.com/office/word/2010/wordml" w:rsidRPr="006367AD" w:rsidR="00900555" w:rsidRDefault="00900555" w14:paraId="54CD245A" wp14:textId="77777777">
      <w:pPr>
        <w:spacing w:after="0"/>
        <w:jc w:val="both"/>
        <w:rPr>
          <w:rFonts w:eastAsia="Times New Roman" w:cs="Arial"/>
          <w:szCs w:val="20"/>
        </w:rPr>
      </w:pPr>
    </w:p>
    <w:p xmlns:wp14="http://schemas.microsoft.com/office/word/2010/wordml" w:rsidRPr="006367AD" w:rsidR="009E4CC9" w:rsidP="009E4CC9" w:rsidRDefault="009E4CC9" w14:paraId="1231BE67" wp14:textId="77777777">
      <w:pPr>
        <w:spacing w:after="0"/>
        <w:jc w:val="both"/>
        <w:rPr>
          <w:rFonts w:eastAsia="Times New Roman" w:cs="Arial"/>
          <w:szCs w:val="20"/>
        </w:rPr>
      </w:pPr>
    </w:p>
    <w:p xmlns:wp14="http://schemas.microsoft.com/office/word/2010/wordml" w:rsidRPr="006367AD" w:rsidR="00800C51" w:rsidRDefault="00800C51" w14:paraId="05E69E6B" wp14:textId="77777777">
      <w:pPr>
        <w:spacing w:after="0"/>
        <w:jc w:val="both"/>
        <w:rPr>
          <w:rFonts w:eastAsia="Times New Roman" w:cs="Arial"/>
          <w:b/>
          <w:szCs w:val="20"/>
        </w:rPr>
      </w:pPr>
      <w:r w:rsidRPr="006367AD">
        <w:rPr>
          <w:rFonts w:eastAsia="Times New Roman" w:cs="Arial"/>
          <w:b/>
          <w:szCs w:val="20"/>
        </w:rPr>
        <w:t>Besluit</w:t>
      </w:r>
    </w:p>
    <w:p xmlns:wp14="http://schemas.microsoft.com/office/word/2010/wordml" w:rsidRPr="006367AD" w:rsidR="00800C51" w:rsidRDefault="00800C51" w14:paraId="36FEB5B0" wp14:textId="77777777">
      <w:pPr>
        <w:spacing w:after="0"/>
        <w:jc w:val="both"/>
        <w:rPr>
          <w:rFonts w:eastAsia="Times New Roman" w:cs="Arial"/>
          <w:b/>
          <w:szCs w:val="20"/>
        </w:rPr>
      </w:pPr>
    </w:p>
    <w:p xmlns:wp14="http://schemas.microsoft.com/office/word/2010/wordml" w:rsidRPr="006367AD" w:rsidR="00DC56CE" w:rsidP="004200DC" w:rsidRDefault="00800C51" w14:paraId="5255A061" wp14:textId="77777777">
      <w:pPr>
        <w:pBdr>
          <w:bottom w:val="single" w:color="auto" w:sz="4" w:space="1"/>
        </w:pBdr>
        <w:spacing w:after="0"/>
        <w:jc w:val="both"/>
        <w:rPr>
          <w:rFonts w:eastAsia="Times New Roman" w:cs="Arial"/>
          <w:szCs w:val="20"/>
        </w:rPr>
      </w:pPr>
      <w:r w:rsidRPr="006367AD">
        <w:rPr>
          <w:rFonts w:eastAsia="Times New Roman" w:cs="Arial"/>
          <w:szCs w:val="20"/>
        </w:rPr>
        <w:t>Art. 1: de Raad van Bestuur besluit het verslag goed te keuren.</w:t>
      </w:r>
    </w:p>
    <w:p xmlns:wp14="http://schemas.microsoft.com/office/word/2010/wordml" w:rsidRPr="006367AD" w:rsidR="0048764C" w:rsidP="0048764C" w:rsidRDefault="0048764C" w14:paraId="30D7AA69" wp14:textId="77777777">
      <w:pPr>
        <w:pBdr>
          <w:bottom w:val="single" w:color="auto" w:sz="4" w:space="1"/>
        </w:pBdr>
        <w:spacing w:after="0"/>
        <w:jc w:val="both"/>
        <w:rPr>
          <w:rFonts w:eastAsia="Times New Roman" w:cs="Arial"/>
          <w:szCs w:val="20"/>
        </w:rPr>
      </w:pPr>
    </w:p>
    <w:p xmlns:wp14="http://schemas.microsoft.com/office/word/2010/wordml" w:rsidRPr="006367AD" w:rsidR="0048764C" w:rsidP="0048764C" w:rsidRDefault="0048764C" w14:paraId="7196D064" wp14:textId="77777777">
      <w:pPr>
        <w:spacing w:after="0"/>
        <w:jc w:val="both"/>
        <w:rPr>
          <w:rFonts w:eastAsia="Times New Roman" w:cs="Arial"/>
          <w:szCs w:val="20"/>
        </w:rPr>
      </w:pPr>
    </w:p>
    <w:p xmlns:wp14="http://schemas.microsoft.com/office/word/2010/wordml" w:rsidRPr="006367AD" w:rsidR="0048764C" w:rsidP="0048764C" w:rsidRDefault="0048764C" w14:paraId="34FF1C98" wp14:textId="77777777">
      <w:pPr>
        <w:spacing w:after="0"/>
        <w:ind w:left="720"/>
        <w:jc w:val="both"/>
        <w:rPr>
          <w:rFonts w:eastAsia="Times New Roman" w:cs="Arial"/>
          <w:b/>
          <w:color w:val="E36C0A"/>
          <w:sz w:val="24"/>
        </w:rPr>
      </w:pPr>
    </w:p>
    <w:p xmlns:wp14="http://schemas.microsoft.com/office/word/2010/wordml" w:rsidRPr="006367AD" w:rsidR="00D00FD4" w:rsidP="00D00FD4" w:rsidRDefault="00D00FD4" w14:paraId="53E5EAB1" wp14:textId="77777777">
      <w:pPr>
        <w:numPr>
          <w:ilvl w:val="0"/>
          <w:numId w:val="1"/>
        </w:numPr>
        <w:spacing w:after="0"/>
        <w:jc w:val="both"/>
        <w:rPr>
          <w:rFonts w:eastAsia="Times New Roman" w:cs="Arial"/>
          <w:b/>
          <w:color w:val="E36C0A"/>
          <w:sz w:val="24"/>
        </w:rPr>
      </w:pPr>
      <w:r>
        <w:rPr>
          <w:rFonts w:eastAsia="Times New Roman" w:cs="Arial"/>
          <w:b/>
          <w:color w:val="E36C0A"/>
          <w:sz w:val="24"/>
        </w:rPr>
        <w:t>C</w:t>
      </w:r>
      <w:r w:rsidRPr="006367AD">
        <w:rPr>
          <w:rFonts w:eastAsia="Times New Roman" w:cs="Arial"/>
          <w:b/>
          <w:color w:val="E36C0A"/>
          <w:sz w:val="24"/>
        </w:rPr>
        <w:t>ultuurregio</w:t>
      </w:r>
    </w:p>
    <w:p xmlns:wp14="http://schemas.microsoft.com/office/word/2010/wordml" w:rsidR="00A41B99" w:rsidP="00A41B99" w:rsidRDefault="00A41B99" w14:paraId="6D072C0D" wp14:textId="77777777">
      <w:pPr>
        <w:jc w:val="both"/>
        <w:rPr>
          <w:rFonts w:eastAsia="Times New Roman" w:cs="Arial"/>
          <w:b/>
          <w:szCs w:val="20"/>
        </w:rPr>
      </w:pPr>
    </w:p>
    <w:p xmlns:wp14="http://schemas.microsoft.com/office/word/2010/wordml" w:rsidR="00427D05" w:rsidP="00427D05" w:rsidRDefault="00427D05" w14:paraId="4A153D5C" wp14:textId="77777777">
      <w:pPr>
        <w:numPr>
          <w:ilvl w:val="1"/>
          <w:numId w:val="1"/>
        </w:numPr>
        <w:jc w:val="both"/>
        <w:rPr>
          <w:rFonts w:eastAsia="Times New Roman" w:cs="Arial"/>
          <w:b/>
          <w:szCs w:val="20"/>
        </w:rPr>
      </w:pPr>
      <w:r>
        <w:rPr>
          <w:rFonts w:eastAsia="Times New Roman" w:cs="Arial"/>
          <w:b/>
          <w:szCs w:val="20"/>
        </w:rPr>
        <w:t>Financieel jaarverslag</w:t>
      </w:r>
    </w:p>
    <w:p xmlns:wp14="http://schemas.microsoft.com/office/word/2010/wordml" w:rsidRPr="00F85D5A" w:rsidR="007E5C4C" w:rsidP="007E5C4C" w:rsidRDefault="009A6D08" w14:paraId="48A21919" wp14:textId="77777777">
      <w:pPr>
        <w:spacing w:after="0"/>
        <w:jc w:val="both"/>
        <w:rPr>
          <w:rFonts w:eastAsia="Times New Roman" w:cs="Arial"/>
          <w:b/>
          <w:sz w:val="16"/>
          <w:szCs w:val="16"/>
          <w:lang w:val="nl-NL"/>
        </w:rPr>
      </w:pPr>
      <w:r w:rsidR="009A6D08">
        <w:drawing>
          <wp:inline xmlns:wp14="http://schemas.microsoft.com/office/word/2010/wordprocessingDrawing" wp14:editId="3BB42CCF" wp14:anchorId="3CD7BB19">
            <wp:extent cx="5467348" cy="1933575"/>
            <wp:effectExtent l="0" t="0" r="0" b="0"/>
            <wp:docPr id="1" name="Afbeelding 1" title=""/>
            <wp:cNvGraphicFramePr>
              <a:graphicFrameLocks noChangeAspect="1"/>
            </wp:cNvGraphicFramePr>
            <a:graphic>
              <a:graphicData uri="http://schemas.openxmlformats.org/drawingml/2006/picture">
                <pic:pic>
                  <pic:nvPicPr>
                    <pic:cNvPr id="0" name="Afbeelding 1"/>
                    <pic:cNvPicPr/>
                  </pic:nvPicPr>
                  <pic:blipFill>
                    <a:blip r:embed="R241ad43d466c4c80">
                      <a:extLst xmlns:a="http://schemas.openxmlformats.org/drawingml/2006/main">
                        <a:ext uri="{28A0092B-C50C-407E-A947-70E740481C1C}">
                          <a14:useLocalDpi xmlns:a14="http://schemas.microsoft.com/office/drawing/2010/main" val="0"/>
                        </a:ext>
                      </a:extLst>
                    </a:blip>
                    <a:stretch>
                      <a:fillRect/>
                    </a:stretch>
                  </pic:blipFill>
                  <pic:spPr>
                    <a:xfrm rot="0" flipH="0" flipV="0">
                      <a:off x="0" y="0"/>
                      <a:ext cx="5467348" cy="1933575"/>
                    </a:xfrm>
                    <a:prstGeom prst="rect">
                      <a:avLst/>
                    </a:prstGeom>
                  </pic:spPr>
                </pic:pic>
              </a:graphicData>
            </a:graphic>
          </wp:inline>
        </w:drawing>
      </w:r>
    </w:p>
    <w:p xmlns:wp14="http://schemas.microsoft.com/office/word/2010/wordml" w:rsidR="00DC562B" w:rsidP="007E5C4C" w:rsidRDefault="00DC562B" w14:paraId="6BD18F9B" wp14:textId="77777777">
      <w:pPr>
        <w:spacing w:after="0"/>
        <w:jc w:val="both"/>
        <w:rPr>
          <w:rFonts w:eastAsia="Times New Roman" w:cs="Arial"/>
          <w:b/>
          <w:sz w:val="16"/>
          <w:szCs w:val="16"/>
          <w:lang w:val="nl-NL"/>
        </w:rPr>
      </w:pPr>
    </w:p>
    <w:p xmlns:wp14="http://schemas.microsoft.com/office/word/2010/wordml" w:rsidRPr="00093CC0" w:rsidR="00DC562B" w:rsidP="00DC562B" w:rsidRDefault="00DC562B" w14:paraId="69F66DCC" wp14:textId="77777777">
      <w:pPr>
        <w:numPr>
          <w:ilvl w:val="0"/>
          <w:numId w:val="23"/>
        </w:numPr>
        <w:spacing w:after="0"/>
        <w:jc w:val="both"/>
        <w:rPr>
          <w:rFonts w:eastAsia="Times New Roman" w:cs="Arial"/>
          <w:b/>
          <w:szCs w:val="20"/>
          <w:lang w:val="nl-NL"/>
        </w:rPr>
      </w:pPr>
      <w:r w:rsidRPr="00093CC0">
        <w:rPr>
          <w:rFonts w:eastAsia="Times New Roman" w:cs="Arial"/>
          <w:b/>
          <w:szCs w:val="20"/>
          <w:lang w:val="nl-NL"/>
        </w:rPr>
        <w:t>Eind 2019 beschikt de Cultuurregio over 251601,05 euro</w:t>
      </w:r>
    </w:p>
    <w:p xmlns:wp14="http://schemas.microsoft.com/office/word/2010/wordml" w:rsidRPr="00093CC0" w:rsidR="00DC562B" w:rsidP="00DC562B" w:rsidRDefault="00DC562B" w14:paraId="08E334D2" wp14:textId="77777777">
      <w:pPr>
        <w:numPr>
          <w:ilvl w:val="1"/>
          <w:numId w:val="23"/>
        </w:numPr>
        <w:spacing w:after="0"/>
        <w:jc w:val="both"/>
        <w:rPr>
          <w:rFonts w:eastAsia="Times New Roman" w:cs="Arial"/>
          <w:bCs/>
          <w:szCs w:val="20"/>
          <w:lang w:val="nl-NL"/>
        </w:rPr>
      </w:pPr>
      <w:r w:rsidRPr="00093CC0">
        <w:rPr>
          <w:rFonts w:eastAsia="Times New Roman" w:cs="Arial"/>
          <w:bCs/>
          <w:szCs w:val="20"/>
          <w:lang w:val="nl-NL"/>
        </w:rPr>
        <w:t>Bibliotheekwerking (Bib en LK): 57 846,71 euro</w:t>
      </w:r>
    </w:p>
    <w:p xmlns:wp14="http://schemas.microsoft.com/office/word/2010/wordml" w:rsidRPr="00093CC0" w:rsidR="00DC562B" w:rsidP="00DC562B" w:rsidRDefault="00DC562B" w14:paraId="7C5A435A" wp14:textId="77777777">
      <w:pPr>
        <w:numPr>
          <w:ilvl w:val="1"/>
          <w:numId w:val="23"/>
        </w:numPr>
        <w:spacing w:after="0"/>
        <w:jc w:val="both"/>
        <w:rPr>
          <w:rFonts w:eastAsia="Times New Roman" w:cs="Arial"/>
          <w:bCs/>
          <w:szCs w:val="20"/>
          <w:lang w:val="nl-NL"/>
        </w:rPr>
      </w:pPr>
      <w:r w:rsidRPr="00093CC0">
        <w:rPr>
          <w:rFonts w:eastAsia="Times New Roman" w:cs="Arial"/>
          <w:bCs/>
          <w:szCs w:val="20"/>
          <w:lang w:val="nl-NL"/>
        </w:rPr>
        <w:t>Bovenlokaal: 1018,72 euro</w:t>
      </w:r>
    </w:p>
    <w:p xmlns:wp14="http://schemas.microsoft.com/office/word/2010/wordml" w:rsidRPr="00093CC0" w:rsidR="00DC562B" w:rsidP="00DC562B" w:rsidRDefault="00DC562B" w14:paraId="3055A1DB" wp14:textId="77777777">
      <w:pPr>
        <w:numPr>
          <w:ilvl w:val="1"/>
          <w:numId w:val="23"/>
        </w:numPr>
        <w:spacing w:after="0"/>
        <w:jc w:val="both"/>
        <w:rPr>
          <w:rFonts w:eastAsia="Times New Roman" w:cs="Arial"/>
          <w:bCs/>
          <w:szCs w:val="20"/>
          <w:lang w:val="nl-NL"/>
        </w:rPr>
      </w:pPr>
      <w:r w:rsidRPr="00093CC0">
        <w:rPr>
          <w:rFonts w:eastAsia="Times New Roman" w:cs="Arial"/>
          <w:bCs/>
          <w:szCs w:val="20"/>
          <w:lang w:val="nl-NL"/>
        </w:rPr>
        <w:t>Erfgoedcel (Vlaamse overheid = Cult): 3127,8 euro</w:t>
      </w:r>
    </w:p>
    <w:p xmlns:wp14="http://schemas.microsoft.com/office/word/2010/wordml" w:rsidRPr="00093CC0" w:rsidR="00DC562B" w:rsidP="00DC562B" w:rsidRDefault="00DC562B" w14:paraId="190F03B5" wp14:textId="77777777">
      <w:pPr>
        <w:numPr>
          <w:ilvl w:val="1"/>
          <w:numId w:val="23"/>
        </w:numPr>
        <w:spacing w:after="0"/>
        <w:jc w:val="both"/>
        <w:rPr>
          <w:rFonts w:eastAsia="Times New Roman" w:cs="Arial"/>
          <w:bCs/>
          <w:szCs w:val="20"/>
          <w:lang w:val="nl-NL"/>
        </w:rPr>
      </w:pPr>
      <w:r w:rsidRPr="00093CC0">
        <w:rPr>
          <w:rFonts w:eastAsia="Times New Roman" w:cs="Arial"/>
          <w:bCs/>
          <w:szCs w:val="20"/>
          <w:lang w:val="nl-NL"/>
        </w:rPr>
        <w:t xml:space="preserve">Erfgoedcel (eigen middelen: </w:t>
      </w:r>
      <w:proofErr w:type="spellStart"/>
      <w:r w:rsidRPr="00093CC0">
        <w:rPr>
          <w:rFonts w:eastAsia="Times New Roman" w:cs="Arial"/>
          <w:bCs/>
          <w:szCs w:val="20"/>
          <w:lang w:val="nl-NL"/>
        </w:rPr>
        <w:t>Org</w:t>
      </w:r>
      <w:proofErr w:type="spellEnd"/>
      <w:r w:rsidRPr="00093CC0">
        <w:rPr>
          <w:rFonts w:eastAsia="Times New Roman" w:cs="Arial"/>
          <w:bCs/>
          <w:szCs w:val="20"/>
          <w:lang w:val="nl-NL"/>
        </w:rPr>
        <w:t>, + SUB): 169 508,2 euro</w:t>
      </w:r>
    </w:p>
    <w:p xmlns:wp14="http://schemas.microsoft.com/office/word/2010/wordml" w:rsidRPr="00093CC0" w:rsidR="00DC562B" w:rsidP="00DC562B" w:rsidRDefault="00DC562B" w14:paraId="697B749C" wp14:textId="77777777">
      <w:pPr>
        <w:numPr>
          <w:ilvl w:val="1"/>
          <w:numId w:val="23"/>
        </w:numPr>
        <w:spacing w:after="0"/>
        <w:jc w:val="both"/>
        <w:rPr>
          <w:rFonts w:eastAsia="Times New Roman" w:cs="Arial"/>
          <w:bCs/>
          <w:szCs w:val="20"/>
          <w:lang w:val="nl-NL"/>
        </w:rPr>
      </w:pPr>
      <w:r w:rsidRPr="00093CC0">
        <w:rPr>
          <w:rFonts w:eastAsia="Times New Roman" w:cs="Arial"/>
          <w:bCs/>
          <w:szCs w:val="20"/>
          <w:lang w:val="nl-NL"/>
        </w:rPr>
        <w:t>IOED (Vlaamse overheid = IOED): 4399,49 euro</w:t>
      </w:r>
    </w:p>
    <w:p xmlns:wp14="http://schemas.microsoft.com/office/word/2010/wordml" w:rsidRPr="00093CC0" w:rsidR="00DC562B" w:rsidP="00DC562B" w:rsidRDefault="00DC562B" w14:paraId="2AB8D5A2" wp14:textId="77777777">
      <w:pPr>
        <w:numPr>
          <w:ilvl w:val="1"/>
          <w:numId w:val="23"/>
        </w:numPr>
        <w:spacing w:after="0"/>
        <w:jc w:val="both"/>
        <w:rPr>
          <w:rFonts w:eastAsia="Times New Roman" w:cs="Arial"/>
          <w:bCs/>
          <w:szCs w:val="20"/>
          <w:lang w:val="nl-NL"/>
        </w:rPr>
      </w:pPr>
      <w:r w:rsidRPr="00093CC0">
        <w:rPr>
          <w:rFonts w:eastAsia="Times New Roman" w:cs="Arial"/>
          <w:bCs/>
          <w:szCs w:val="20"/>
          <w:lang w:val="nl-NL"/>
        </w:rPr>
        <w:t>IOED (eigen middelen: DV</w:t>
      </w:r>
      <w:r w:rsidRPr="00093CC0" w:rsidR="00902273">
        <w:rPr>
          <w:rFonts w:eastAsia="Times New Roman" w:cs="Arial"/>
          <w:bCs/>
          <w:szCs w:val="20"/>
          <w:lang w:val="nl-NL"/>
        </w:rPr>
        <w:t xml:space="preserve"> + IOED &amp; IOES = DV): 15 700,13</w:t>
      </w:r>
      <w:r w:rsidRPr="00093CC0" w:rsidR="00902273">
        <w:rPr>
          <w:rFonts w:eastAsia="Times New Roman" w:cs="Arial"/>
          <w:bCs/>
          <w:szCs w:val="20"/>
          <w:lang w:val="nl-NL"/>
        </w:rPr>
        <w:t>‬ euro</w:t>
      </w:r>
      <w:r w:rsidRPr="00093CC0">
        <w:rPr>
          <w:rFonts w:eastAsia="Times New Roman" w:cs="Arial"/>
          <w:bCs/>
          <w:szCs w:val="20"/>
          <w:lang w:val="nl-NL"/>
        </w:rPr>
        <w:t xml:space="preserve"> </w:t>
      </w:r>
    </w:p>
    <w:p xmlns:wp14="http://schemas.microsoft.com/office/word/2010/wordml" w:rsidRPr="00093CC0" w:rsidR="00902273" w:rsidP="00902273" w:rsidRDefault="00902273" w14:paraId="1DAD9BB7" wp14:textId="77777777">
      <w:pPr>
        <w:numPr>
          <w:ilvl w:val="0"/>
          <w:numId w:val="23"/>
        </w:numPr>
        <w:spacing w:after="0"/>
        <w:jc w:val="both"/>
        <w:rPr>
          <w:rFonts w:eastAsia="Times New Roman" w:cs="Arial"/>
          <w:bCs/>
          <w:szCs w:val="20"/>
          <w:lang w:val="nl-NL"/>
        </w:rPr>
      </w:pPr>
      <w:r w:rsidRPr="00093CC0">
        <w:rPr>
          <w:rFonts w:eastAsia="Times New Roman" w:cs="Arial"/>
          <w:bCs/>
          <w:szCs w:val="20"/>
          <w:lang w:val="nl-NL"/>
        </w:rPr>
        <w:t>Middelen Vlaamse Overheid verschillende deelwerkingen: grotendeels besteed</w:t>
      </w:r>
    </w:p>
    <w:p xmlns:wp14="http://schemas.microsoft.com/office/word/2010/wordml" w:rsidRPr="00093CC0" w:rsidR="00902273" w:rsidP="00902273" w:rsidRDefault="00902273" w14:paraId="112F36D6" wp14:textId="77777777">
      <w:pPr>
        <w:numPr>
          <w:ilvl w:val="0"/>
          <w:numId w:val="23"/>
        </w:numPr>
        <w:spacing w:after="0"/>
        <w:jc w:val="both"/>
        <w:rPr>
          <w:rFonts w:eastAsia="Times New Roman" w:cs="Arial"/>
          <w:bCs/>
          <w:szCs w:val="20"/>
          <w:lang w:val="nl-NL"/>
        </w:rPr>
      </w:pPr>
      <w:r w:rsidRPr="00093CC0">
        <w:rPr>
          <w:rFonts w:eastAsia="Times New Roman" w:cs="Arial"/>
          <w:bCs/>
          <w:szCs w:val="20"/>
          <w:lang w:val="nl-NL"/>
        </w:rPr>
        <w:t>Jaarverslag binnen de verwachting</w:t>
      </w:r>
    </w:p>
    <w:p xmlns:wp14="http://schemas.microsoft.com/office/word/2010/wordml" w:rsidRPr="00093CC0" w:rsidR="00902273" w:rsidP="00093CC0" w:rsidRDefault="00902273" w14:paraId="15B62F79" wp14:textId="77777777">
      <w:pPr>
        <w:numPr>
          <w:ilvl w:val="0"/>
          <w:numId w:val="23"/>
        </w:numPr>
        <w:spacing w:after="0"/>
        <w:jc w:val="both"/>
        <w:rPr>
          <w:rFonts w:eastAsia="Times New Roman" w:cs="Arial"/>
          <w:bCs/>
          <w:szCs w:val="20"/>
          <w:lang w:val="nl-NL"/>
        </w:rPr>
      </w:pPr>
      <w:r w:rsidRPr="00093CC0">
        <w:rPr>
          <w:rFonts w:eastAsia="Times New Roman" w:cs="Arial"/>
          <w:bCs/>
          <w:szCs w:val="20"/>
          <w:lang w:val="nl-NL"/>
        </w:rPr>
        <w:t xml:space="preserve">Zie ook verslag </w:t>
      </w:r>
      <w:r w:rsidRPr="00093CC0" w:rsidR="00093CC0">
        <w:rPr>
          <w:rFonts w:eastAsia="Times New Roman" w:cs="Arial"/>
          <w:bCs/>
          <w:szCs w:val="20"/>
          <w:lang w:val="nl-NL"/>
        </w:rPr>
        <w:t>revisor</w:t>
      </w:r>
    </w:p>
    <w:p xmlns:wp14="http://schemas.microsoft.com/office/word/2010/wordml" w:rsidRPr="00093CC0" w:rsidR="00902273" w:rsidP="00902273" w:rsidRDefault="00902273" w14:paraId="578B40B9" wp14:textId="77777777">
      <w:pPr>
        <w:numPr>
          <w:ilvl w:val="0"/>
          <w:numId w:val="23"/>
        </w:numPr>
        <w:spacing w:after="0"/>
        <w:jc w:val="both"/>
        <w:rPr>
          <w:rFonts w:eastAsia="Times New Roman" w:cs="Arial"/>
          <w:bCs/>
          <w:szCs w:val="20"/>
          <w:lang w:val="nl-NL"/>
        </w:rPr>
      </w:pPr>
      <w:r w:rsidRPr="00093CC0">
        <w:rPr>
          <w:rFonts w:eastAsia="Times New Roman" w:cs="Arial"/>
          <w:bCs/>
          <w:szCs w:val="20"/>
          <w:lang w:val="nl-NL"/>
        </w:rPr>
        <w:t xml:space="preserve">Besteding resten: </w:t>
      </w:r>
      <w:proofErr w:type="spellStart"/>
      <w:r w:rsidRPr="00093CC0">
        <w:rPr>
          <w:rFonts w:eastAsia="Times New Roman" w:cs="Arial"/>
          <w:bCs/>
          <w:szCs w:val="20"/>
          <w:lang w:val="nl-NL"/>
        </w:rPr>
        <w:t>zi</w:t>
      </w:r>
      <w:proofErr w:type="spellEnd"/>
      <w:r w:rsidRPr="00093CC0">
        <w:rPr>
          <w:rFonts w:eastAsia="Times New Roman" w:cs="Arial"/>
          <w:bCs/>
          <w:szCs w:val="20"/>
          <w:lang w:val="nl-NL"/>
        </w:rPr>
        <w:t xml:space="preserve"> begrotingswijzigingen 2020</w:t>
      </w:r>
    </w:p>
    <w:p xmlns:wp14="http://schemas.microsoft.com/office/word/2010/wordml" w:rsidRPr="00093CC0" w:rsidR="00902273" w:rsidP="007E5C4C" w:rsidRDefault="00902273" w14:paraId="238601FE" wp14:textId="77777777">
      <w:pPr>
        <w:spacing w:after="0"/>
        <w:jc w:val="both"/>
        <w:rPr>
          <w:rFonts w:eastAsia="Times New Roman" w:cs="Arial"/>
          <w:b/>
          <w:szCs w:val="20"/>
          <w:lang w:val="nl-NL"/>
        </w:rPr>
      </w:pPr>
    </w:p>
    <w:p xmlns:wp14="http://schemas.microsoft.com/office/word/2010/wordml" w:rsidRPr="00093CC0" w:rsidR="007E5C4C" w:rsidP="007E5C4C" w:rsidRDefault="007E5C4C" w14:paraId="0980F4E5" wp14:textId="77777777">
      <w:pPr>
        <w:spacing w:after="0"/>
        <w:jc w:val="both"/>
        <w:rPr>
          <w:rFonts w:eastAsia="Times New Roman" w:cs="Arial"/>
          <w:b/>
          <w:szCs w:val="20"/>
          <w:lang w:val="nl-NL"/>
        </w:rPr>
      </w:pPr>
      <w:r w:rsidRPr="00093CC0">
        <w:rPr>
          <w:rFonts w:eastAsia="Times New Roman" w:cs="Arial"/>
          <w:b/>
          <w:szCs w:val="20"/>
          <w:lang w:val="nl-NL"/>
        </w:rPr>
        <w:t>Besluit</w:t>
      </w:r>
    </w:p>
    <w:p xmlns:wp14="http://schemas.microsoft.com/office/word/2010/wordml" w:rsidRPr="00093CC0" w:rsidR="007E5C4C" w:rsidP="00F85D5A" w:rsidRDefault="007E5C4C" w14:paraId="23A8EB41" wp14:textId="77777777">
      <w:pPr>
        <w:numPr>
          <w:ilvl w:val="0"/>
          <w:numId w:val="20"/>
        </w:numPr>
        <w:spacing w:after="0"/>
        <w:jc w:val="both"/>
        <w:rPr>
          <w:rFonts w:eastAsia="Times New Roman" w:cs="Arial"/>
          <w:szCs w:val="20"/>
          <w:lang w:val="nl-NL"/>
        </w:rPr>
      </w:pPr>
      <w:r w:rsidRPr="00093CC0">
        <w:rPr>
          <w:rFonts w:eastAsia="Times New Roman" w:cs="Arial"/>
          <w:szCs w:val="20"/>
          <w:lang w:val="nl-NL"/>
        </w:rPr>
        <w:t xml:space="preserve">Art. 1. De Raad van Bestuur </w:t>
      </w:r>
      <w:r w:rsidRPr="00093CC0" w:rsidR="00F85D5A">
        <w:rPr>
          <w:rFonts w:eastAsia="Times New Roman" w:cs="Arial"/>
          <w:szCs w:val="20"/>
          <w:lang w:val="nl-NL"/>
        </w:rPr>
        <w:t>keurt</w:t>
      </w:r>
      <w:r w:rsidRPr="00093CC0">
        <w:rPr>
          <w:rFonts w:eastAsia="Times New Roman" w:cs="Arial"/>
          <w:szCs w:val="20"/>
          <w:lang w:val="nl-NL"/>
        </w:rPr>
        <w:t xml:space="preserve"> het financieel jaarverslag van de Cultuurregio voor 2019 </w:t>
      </w:r>
      <w:r w:rsidRPr="00093CC0" w:rsidR="00F85D5A">
        <w:rPr>
          <w:rFonts w:eastAsia="Times New Roman" w:cs="Arial"/>
          <w:szCs w:val="20"/>
          <w:lang w:val="nl-NL"/>
        </w:rPr>
        <w:t>goed</w:t>
      </w:r>
      <w:r w:rsidRPr="00093CC0" w:rsidR="00773D38">
        <w:rPr>
          <w:rFonts w:eastAsia="Times New Roman" w:cs="Arial"/>
          <w:szCs w:val="20"/>
          <w:lang w:val="nl-NL"/>
        </w:rPr>
        <w:t>.</w:t>
      </w:r>
    </w:p>
    <w:p xmlns:wp14="http://schemas.microsoft.com/office/word/2010/wordml" w:rsidR="00C31AA3" w:rsidP="00F85D5A" w:rsidRDefault="00C31AA3" w14:paraId="0F3CABC7" wp14:textId="77777777">
      <w:pPr>
        <w:ind w:left="1440"/>
        <w:jc w:val="both"/>
        <w:rPr>
          <w:rFonts w:eastAsia="Times New Roman" w:cs="Arial"/>
          <w:b/>
          <w:szCs w:val="20"/>
        </w:rPr>
      </w:pPr>
    </w:p>
    <w:p xmlns:wp14="http://schemas.microsoft.com/office/word/2010/wordml" w:rsidR="00ED520D" w:rsidP="0066762C" w:rsidRDefault="00ED520D" w14:paraId="39F7C89F" wp14:textId="77777777">
      <w:pPr>
        <w:numPr>
          <w:ilvl w:val="1"/>
          <w:numId w:val="20"/>
        </w:numPr>
        <w:jc w:val="both"/>
        <w:rPr>
          <w:rFonts w:eastAsia="Times New Roman" w:cs="Arial"/>
          <w:b/>
          <w:szCs w:val="20"/>
        </w:rPr>
      </w:pPr>
      <w:r>
        <w:rPr>
          <w:rFonts w:eastAsia="Times New Roman" w:cs="Arial"/>
          <w:b/>
          <w:szCs w:val="20"/>
        </w:rPr>
        <w:t>Aanwerving regisseur bovenlokale cultuurwerking</w:t>
      </w:r>
    </w:p>
    <w:p xmlns:wp14="http://schemas.microsoft.com/office/word/2010/wordml" w:rsidR="00093CC0" w:rsidP="00093CC0" w:rsidRDefault="00093CC0" w14:paraId="5E774CC7" wp14:textId="77777777">
      <w:pPr>
        <w:jc w:val="both"/>
        <w:rPr>
          <w:rFonts w:eastAsia="Times New Roman" w:cs="Arial"/>
          <w:bCs/>
          <w:i/>
          <w:iCs/>
          <w:sz w:val="16"/>
          <w:szCs w:val="16"/>
        </w:rPr>
      </w:pPr>
      <w:r>
        <w:rPr>
          <w:rFonts w:eastAsia="Times New Roman" w:cs="Arial"/>
          <w:bCs/>
          <w:i/>
          <w:iCs/>
          <w:sz w:val="16"/>
          <w:szCs w:val="16"/>
        </w:rPr>
        <w:t>Uit vorig verslag:</w:t>
      </w:r>
    </w:p>
    <w:p xmlns:wp14="http://schemas.microsoft.com/office/word/2010/wordml" w:rsidR="00093CC0" w:rsidP="00093CC0" w:rsidRDefault="00ED520D" w14:paraId="0A6288F6" wp14:textId="77777777">
      <w:pPr>
        <w:numPr>
          <w:ilvl w:val="2"/>
          <w:numId w:val="20"/>
        </w:numPr>
        <w:jc w:val="both"/>
        <w:rPr>
          <w:rFonts w:eastAsia="Times New Roman" w:cs="Arial"/>
          <w:bCs/>
          <w:i/>
          <w:iCs/>
          <w:sz w:val="16"/>
          <w:szCs w:val="16"/>
        </w:rPr>
      </w:pPr>
      <w:r w:rsidRPr="00093CC0">
        <w:rPr>
          <w:rFonts w:eastAsia="Times New Roman" w:cs="Arial"/>
          <w:bCs/>
          <w:i/>
          <w:iCs/>
          <w:sz w:val="16"/>
          <w:szCs w:val="16"/>
        </w:rPr>
        <w:t>16 kandidaten meldden zich aan, 15 werden weerhouden om deel te nemen aan de examenprocedure.</w:t>
      </w:r>
    </w:p>
    <w:p xmlns:wp14="http://schemas.microsoft.com/office/word/2010/wordml" w:rsidRPr="00093CC0" w:rsidR="00ED520D" w:rsidP="00093CC0" w:rsidRDefault="00ED520D" w14:paraId="3D4CDFCD" wp14:textId="77777777">
      <w:pPr>
        <w:numPr>
          <w:ilvl w:val="2"/>
          <w:numId w:val="20"/>
        </w:numPr>
        <w:jc w:val="both"/>
        <w:rPr>
          <w:rFonts w:eastAsia="Times New Roman" w:cs="Arial"/>
          <w:bCs/>
          <w:i/>
          <w:iCs/>
          <w:sz w:val="16"/>
          <w:szCs w:val="16"/>
        </w:rPr>
      </w:pPr>
      <w:r w:rsidRPr="00093CC0">
        <w:rPr>
          <w:rFonts w:eastAsia="Times New Roman" w:cs="Arial"/>
          <w:bCs/>
          <w:i/>
          <w:iCs/>
          <w:sz w:val="16"/>
          <w:szCs w:val="16"/>
        </w:rPr>
        <w:t xml:space="preserve">De schriftelijke proef werd afgerond: 12 kandidaten namen deel, waarvan 6 kandidaten sloegen. </w:t>
      </w:r>
    </w:p>
    <w:p xmlns:wp14="http://schemas.microsoft.com/office/word/2010/wordml" w:rsidRPr="00093CC0" w:rsidR="00ED520D" w:rsidP="0066762C" w:rsidRDefault="00ED520D" w14:paraId="30E15F36" wp14:textId="77777777">
      <w:pPr>
        <w:numPr>
          <w:ilvl w:val="2"/>
          <w:numId w:val="20"/>
        </w:numPr>
        <w:jc w:val="both"/>
        <w:rPr>
          <w:rFonts w:eastAsia="Times New Roman" w:cs="Arial"/>
          <w:b/>
          <w:i/>
          <w:iCs/>
          <w:sz w:val="16"/>
          <w:szCs w:val="16"/>
        </w:rPr>
      </w:pPr>
      <w:r w:rsidRPr="00093CC0">
        <w:rPr>
          <w:rFonts w:eastAsia="Times New Roman" w:cs="Arial"/>
          <w:bCs/>
          <w:i/>
          <w:iCs/>
          <w:sz w:val="16"/>
          <w:szCs w:val="16"/>
        </w:rPr>
        <w:t>De jury besloot in overleg met de voorzitter om de mondelinge proef van 17 maart en het assessment van 19 maart uit te stellen tot ten vroegste na de paasvakantie.</w:t>
      </w:r>
    </w:p>
    <w:p xmlns:wp14="http://schemas.microsoft.com/office/word/2010/wordml" w:rsidRPr="00093CC0" w:rsidR="00ED520D" w:rsidP="00ED520D" w:rsidRDefault="00ED520D" w14:paraId="0728AD51" wp14:textId="77777777">
      <w:pPr>
        <w:jc w:val="both"/>
        <w:rPr>
          <w:rFonts w:eastAsia="Times New Roman" w:cs="Arial"/>
          <w:b/>
          <w:i/>
          <w:iCs/>
          <w:sz w:val="16"/>
          <w:szCs w:val="16"/>
        </w:rPr>
      </w:pPr>
      <w:r w:rsidRPr="00093CC0">
        <w:rPr>
          <w:rFonts w:eastAsia="Times New Roman" w:cs="Arial"/>
          <w:b/>
          <w:i/>
          <w:iCs/>
          <w:sz w:val="16"/>
          <w:szCs w:val="16"/>
        </w:rPr>
        <w:t>Besluit:</w:t>
      </w:r>
    </w:p>
    <w:p xmlns:wp14="http://schemas.microsoft.com/office/word/2010/wordml" w:rsidR="00ED520D" w:rsidP="00ED520D" w:rsidRDefault="00ED520D" w14:paraId="2D9BA9EA" wp14:textId="77777777">
      <w:pPr>
        <w:jc w:val="both"/>
        <w:rPr>
          <w:rFonts w:eastAsia="Times New Roman" w:cs="Arial"/>
          <w:i/>
          <w:iCs/>
          <w:sz w:val="16"/>
          <w:szCs w:val="16"/>
          <w:lang w:val="nl-NL"/>
        </w:rPr>
      </w:pPr>
      <w:r w:rsidRPr="00093CC0">
        <w:rPr>
          <w:rFonts w:eastAsia="Times New Roman" w:cs="Arial"/>
          <w:bCs/>
          <w:i/>
          <w:iCs/>
          <w:sz w:val="16"/>
          <w:szCs w:val="16"/>
        </w:rPr>
        <w:t xml:space="preserve">Art. 1: de raad van bestuur beslist om de aanstelling van de regisseur </w:t>
      </w:r>
      <w:r w:rsidRPr="00093CC0" w:rsidR="003139E8">
        <w:rPr>
          <w:rFonts w:eastAsia="Times New Roman" w:cs="Arial"/>
          <w:i/>
          <w:iCs/>
          <w:sz w:val="16"/>
          <w:szCs w:val="16"/>
          <w:lang w:val="nl-NL"/>
        </w:rPr>
        <w:t>te delegeren naar de bestuursvergadering van 24 april.</w:t>
      </w:r>
    </w:p>
    <w:p xmlns:wp14="http://schemas.microsoft.com/office/word/2010/wordml" w:rsidRPr="00D00154" w:rsidR="00093CC0" w:rsidP="00ED520D" w:rsidRDefault="00093CC0" w14:paraId="17B3AAFA" wp14:textId="77777777">
      <w:pPr>
        <w:jc w:val="both"/>
        <w:rPr>
          <w:rFonts w:eastAsia="Times New Roman" w:cs="Arial"/>
          <w:b/>
          <w:szCs w:val="20"/>
        </w:rPr>
      </w:pPr>
      <w:r w:rsidRPr="00D00154">
        <w:rPr>
          <w:rFonts w:eastAsia="Times New Roman" w:cs="Arial"/>
          <w:b/>
          <w:szCs w:val="20"/>
        </w:rPr>
        <w:t>Opvolging</w:t>
      </w:r>
    </w:p>
    <w:p xmlns:wp14="http://schemas.microsoft.com/office/word/2010/wordml" w:rsidRPr="00D00154" w:rsidR="00093CC0" w:rsidP="00D00154" w:rsidRDefault="00D00154" w14:paraId="4F4C8351" wp14:textId="77777777">
      <w:pPr>
        <w:numPr>
          <w:ilvl w:val="0"/>
          <w:numId w:val="23"/>
        </w:numPr>
        <w:jc w:val="both"/>
        <w:rPr>
          <w:rFonts w:eastAsia="Times New Roman" w:cs="Arial"/>
          <w:sz w:val="16"/>
          <w:szCs w:val="16"/>
          <w:lang w:val="nl-NL"/>
        </w:rPr>
      </w:pPr>
      <w:r w:rsidRPr="00D00154">
        <w:rPr>
          <w:rFonts w:eastAsia="Times New Roman" w:cs="Arial"/>
          <w:szCs w:val="20"/>
          <w:lang w:val="nl-NL"/>
        </w:rPr>
        <w:t xml:space="preserve">Door de </w:t>
      </w:r>
      <w:proofErr w:type="spellStart"/>
      <w:r w:rsidRPr="00D00154">
        <w:rPr>
          <w:rFonts w:eastAsia="Times New Roman" w:cs="Arial"/>
          <w:szCs w:val="20"/>
          <w:lang w:val="nl-NL"/>
        </w:rPr>
        <w:t>Covid</w:t>
      </w:r>
      <w:proofErr w:type="spellEnd"/>
      <w:r w:rsidRPr="00D00154">
        <w:rPr>
          <w:rFonts w:eastAsia="Times New Roman" w:cs="Arial"/>
          <w:szCs w:val="20"/>
          <w:lang w:val="nl-NL"/>
        </w:rPr>
        <w:t xml:space="preserve"> 19-crisis werd deze procedure uitgesteld. De mondelinge proef en het assessment konden niet plaatsvinden. </w:t>
      </w:r>
    </w:p>
    <w:p xmlns:wp14="http://schemas.microsoft.com/office/word/2010/wordml" w:rsidRPr="00D00154" w:rsidR="00D00154" w:rsidP="00D00154" w:rsidRDefault="00D00154" w14:paraId="17209DFA" wp14:textId="77777777">
      <w:pPr>
        <w:numPr>
          <w:ilvl w:val="0"/>
          <w:numId w:val="23"/>
        </w:numPr>
        <w:jc w:val="both"/>
        <w:rPr>
          <w:rFonts w:eastAsia="Times New Roman" w:cs="Arial"/>
          <w:sz w:val="16"/>
          <w:szCs w:val="16"/>
          <w:lang w:val="nl-NL"/>
        </w:rPr>
      </w:pPr>
      <w:r w:rsidRPr="00D00154">
        <w:rPr>
          <w:rFonts w:eastAsia="Times New Roman" w:cs="Arial"/>
          <w:szCs w:val="20"/>
          <w:lang w:val="nl-NL"/>
        </w:rPr>
        <w:t xml:space="preserve">Gezien de maatregelen verlengd zijn en lopende aanwervingsprocedures elders doorgaan, bestaat het risico dat goede kandidaten intussen elders een betrekking vinden.  </w:t>
      </w:r>
    </w:p>
    <w:p xmlns:wp14="http://schemas.microsoft.com/office/word/2010/wordml" w:rsidRPr="00D5156D" w:rsidR="00D5156D" w:rsidP="00D5156D" w:rsidRDefault="00D00154" w14:paraId="0F554A81" wp14:textId="77777777">
      <w:pPr>
        <w:numPr>
          <w:ilvl w:val="0"/>
          <w:numId w:val="23"/>
        </w:numPr>
        <w:jc w:val="both"/>
        <w:rPr>
          <w:rFonts w:eastAsia="Times New Roman" w:cs="Arial"/>
          <w:sz w:val="16"/>
          <w:szCs w:val="16"/>
          <w:lang w:val="nl-NL"/>
        </w:rPr>
      </w:pPr>
      <w:r w:rsidRPr="00D00154">
        <w:rPr>
          <w:rFonts w:eastAsia="Times New Roman" w:cs="Arial"/>
          <w:szCs w:val="20"/>
          <w:lang w:val="nl-NL"/>
        </w:rPr>
        <w:t xml:space="preserve">Intussen zal de procedure opnieuw opgestart worden. </w:t>
      </w:r>
      <w:r w:rsidR="00D5156D">
        <w:rPr>
          <w:rFonts w:eastAsia="Times New Roman" w:cs="Arial"/>
          <w:szCs w:val="20"/>
          <w:lang w:val="nl-NL"/>
        </w:rPr>
        <w:t>Op 7en 8 mei zullen de mondelinge proeven plaatsvinden en op 12 mei het assessment. De verschillende momenten zullen via conference call georganiseerd worden.</w:t>
      </w:r>
    </w:p>
    <w:p xmlns:wp14="http://schemas.microsoft.com/office/word/2010/wordml" w:rsidRPr="00D00154" w:rsidR="00D00154" w:rsidP="00D00154" w:rsidRDefault="00D00154" w14:paraId="36A57A92" wp14:textId="77777777">
      <w:pPr>
        <w:numPr>
          <w:ilvl w:val="0"/>
          <w:numId w:val="23"/>
        </w:numPr>
        <w:jc w:val="both"/>
        <w:rPr>
          <w:rFonts w:eastAsia="Times New Roman" w:cs="Arial"/>
          <w:sz w:val="16"/>
          <w:szCs w:val="16"/>
          <w:lang w:val="nl-NL"/>
        </w:rPr>
      </w:pPr>
      <w:r w:rsidRPr="00D00154">
        <w:rPr>
          <w:rFonts w:eastAsia="Times New Roman" w:cs="Arial"/>
          <w:szCs w:val="20"/>
          <w:lang w:val="nl-NL"/>
        </w:rPr>
        <w:t>De conclusies zullen aan het dagelijks bestuur en de raad van bestuur meegedeeld worden.</w:t>
      </w:r>
    </w:p>
    <w:p xmlns:wp14="http://schemas.microsoft.com/office/word/2010/wordml" w:rsidR="00D00154" w:rsidP="00D00154" w:rsidRDefault="00D00154" w14:paraId="364EDA8E" wp14:textId="77777777">
      <w:pPr>
        <w:jc w:val="both"/>
        <w:rPr>
          <w:rFonts w:eastAsia="Times New Roman" w:cs="Arial"/>
          <w:b/>
          <w:bCs/>
          <w:sz w:val="16"/>
          <w:szCs w:val="16"/>
          <w:lang w:val="nl-NL"/>
        </w:rPr>
      </w:pPr>
      <w:r>
        <w:rPr>
          <w:rFonts w:eastAsia="Times New Roman" w:cs="Arial"/>
          <w:b/>
          <w:bCs/>
          <w:sz w:val="16"/>
          <w:szCs w:val="16"/>
          <w:lang w:val="nl-NL"/>
        </w:rPr>
        <w:t>Besluit:</w:t>
      </w:r>
    </w:p>
    <w:p xmlns:wp14="http://schemas.microsoft.com/office/word/2010/wordml" w:rsidRPr="00D00154" w:rsidR="00D00154" w:rsidP="00D00154" w:rsidRDefault="00D00154" w14:paraId="221A76CF" wp14:textId="77777777">
      <w:pPr>
        <w:jc w:val="both"/>
        <w:rPr>
          <w:rFonts w:eastAsia="Times New Roman" w:cs="Arial"/>
          <w:szCs w:val="20"/>
          <w:lang w:val="nl-NL"/>
        </w:rPr>
      </w:pPr>
      <w:r w:rsidRPr="00D00154">
        <w:rPr>
          <w:rFonts w:eastAsia="Times New Roman" w:cs="Arial"/>
          <w:szCs w:val="20"/>
          <w:lang w:val="nl-NL"/>
        </w:rPr>
        <w:t xml:space="preserve">Art. 1: De raad van bestuur beslist om de aanstelling van de regisseur </w:t>
      </w:r>
      <w:r>
        <w:rPr>
          <w:rFonts w:eastAsia="Times New Roman" w:cs="Arial"/>
          <w:szCs w:val="20"/>
          <w:lang w:val="nl-NL"/>
        </w:rPr>
        <w:t>te laten opvolgen door het</w:t>
      </w:r>
      <w:r w:rsidRPr="00D00154">
        <w:rPr>
          <w:rFonts w:eastAsia="Times New Roman" w:cs="Arial"/>
          <w:szCs w:val="20"/>
          <w:lang w:val="nl-NL"/>
        </w:rPr>
        <w:t xml:space="preserve"> dagelijks bestuur</w:t>
      </w:r>
      <w:r>
        <w:rPr>
          <w:rFonts w:eastAsia="Times New Roman" w:cs="Arial"/>
          <w:szCs w:val="20"/>
          <w:lang w:val="nl-NL"/>
        </w:rPr>
        <w:t xml:space="preserve"> en dat de bekrachtiging door de raad van bestuur via mail kan gebeuren na afronden van de procedure</w:t>
      </w:r>
      <w:r w:rsidRPr="00D00154">
        <w:rPr>
          <w:rFonts w:eastAsia="Times New Roman" w:cs="Arial"/>
          <w:szCs w:val="20"/>
          <w:lang w:val="nl-NL"/>
        </w:rPr>
        <w:t xml:space="preserve">. </w:t>
      </w:r>
    </w:p>
    <w:p xmlns:wp14="http://schemas.microsoft.com/office/word/2010/wordml" w:rsidRPr="00093CC0" w:rsidR="00093CC0" w:rsidP="00ED520D" w:rsidRDefault="00093CC0" w14:paraId="5B08B5D1" wp14:textId="77777777">
      <w:pPr>
        <w:jc w:val="both"/>
        <w:rPr>
          <w:rFonts w:eastAsia="Times New Roman" w:cs="Arial"/>
          <w:bCs/>
          <w:sz w:val="16"/>
          <w:szCs w:val="16"/>
        </w:rPr>
      </w:pPr>
    </w:p>
    <w:p xmlns:wp14="http://schemas.microsoft.com/office/word/2010/wordml" w:rsidR="00A525DB" w:rsidP="0066762C" w:rsidRDefault="00A525DB" w14:paraId="6B182F81" wp14:textId="77777777">
      <w:pPr>
        <w:numPr>
          <w:ilvl w:val="1"/>
          <w:numId w:val="20"/>
        </w:numPr>
        <w:jc w:val="both"/>
        <w:rPr>
          <w:rFonts w:eastAsia="Times New Roman" w:cs="Arial"/>
          <w:b/>
          <w:szCs w:val="20"/>
        </w:rPr>
      </w:pPr>
      <w:r>
        <w:rPr>
          <w:rFonts w:eastAsia="Times New Roman" w:cs="Arial"/>
          <w:b/>
          <w:szCs w:val="20"/>
        </w:rPr>
        <w:t>Uitbesteding opdracht organisatiebegeleiding</w:t>
      </w:r>
    </w:p>
    <w:p xmlns:wp14="http://schemas.microsoft.com/office/word/2010/wordml" w:rsidRPr="00093CC0" w:rsidR="00E27C55" w:rsidP="00D56919" w:rsidRDefault="00E27C55" w14:paraId="3D567CED" wp14:textId="77777777">
      <w:pPr>
        <w:jc w:val="both"/>
        <w:rPr>
          <w:rFonts w:eastAsia="Times New Roman" w:cs="Arial"/>
          <w:b/>
          <w:bCs/>
          <w:szCs w:val="20"/>
        </w:rPr>
      </w:pPr>
      <w:r w:rsidRPr="00093CC0">
        <w:rPr>
          <w:rFonts w:eastAsia="Times New Roman" w:cs="Arial"/>
          <w:b/>
          <w:bCs/>
          <w:szCs w:val="20"/>
        </w:rPr>
        <w:t>Toelichting:</w:t>
      </w:r>
    </w:p>
    <w:p xmlns:wp14="http://schemas.microsoft.com/office/word/2010/wordml" w:rsidRPr="00093CC0" w:rsidR="00F85D5A" w:rsidP="00D56919" w:rsidRDefault="00E27C55" w14:paraId="564F01CA" wp14:textId="77777777">
      <w:pPr>
        <w:jc w:val="both"/>
        <w:rPr>
          <w:rFonts w:eastAsia="Times New Roman" w:cs="Arial"/>
          <w:szCs w:val="20"/>
        </w:rPr>
      </w:pPr>
      <w:r w:rsidRPr="00093CC0">
        <w:rPr>
          <w:rFonts w:eastAsia="Times New Roman" w:cs="Arial"/>
          <w:szCs w:val="20"/>
        </w:rPr>
        <w:t xml:space="preserve">Aanleiding: de projectvereniging breidde zich de afgelopen jaren uit met nieuwe deelwerkingen en er zich ook nieuwe netwerken aansloten. Deze transformaties hadden een significante impact op de interne werking van de organisatie en beiden ons een kans om de structuur en de manier van werken te optimaliseren. Een externe blik hierbij zorgt ervoor dat het proces gestroomlijnd kan verlopen en biedt tevens een veilig kader. 6 mogelijke externe begeleiders werden gecontacteerd met de vraag of ze interesse hadden om ons hierin te begeleiden. 5 consultants kwamen op gesprek tussen 4 maart en 20 maart. </w:t>
      </w:r>
    </w:p>
    <w:p xmlns:wp14="http://schemas.microsoft.com/office/word/2010/wordml" w:rsidRPr="00093CC0" w:rsidR="00F85D5A" w:rsidP="00D56919" w:rsidRDefault="00F85D5A" w14:paraId="1124BA0F" wp14:textId="77777777">
      <w:pPr>
        <w:jc w:val="both"/>
        <w:rPr>
          <w:rFonts w:eastAsia="Times New Roman" w:cs="Arial"/>
          <w:szCs w:val="20"/>
        </w:rPr>
      </w:pPr>
      <w:r w:rsidRPr="00093CC0">
        <w:rPr>
          <w:rFonts w:eastAsia="Times New Roman" w:cs="Arial"/>
          <w:szCs w:val="20"/>
        </w:rPr>
        <w:t>Volgende onderdelen zijn bepalend in de randschikking van de kandidaten:</w:t>
      </w:r>
    </w:p>
    <w:p xmlns:wp14="http://schemas.microsoft.com/office/word/2010/wordml" w:rsidRPr="00093CC0" w:rsidR="00F85D5A" w:rsidP="00F85D5A" w:rsidRDefault="00F85D5A" w14:paraId="5326CEEC" wp14:textId="77777777">
      <w:pPr>
        <w:numPr>
          <w:ilvl w:val="0"/>
          <w:numId w:val="22"/>
        </w:numPr>
        <w:jc w:val="both"/>
        <w:rPr>
          <w:rFonts w:eastAsia="Times New Roman" w:cs="Arial"/>
          <w:szCs w:val="20"/>
        </w:rPr>
      </w:pPr>
      <w:r w:rsidRPr="00093CC0">
        <w:rPr>
          <w:rFonts w:eastAsia="Times New Roman" w:cs="Arial"/>
          <w:szCs w:val="20"/>
        </w:rPr>
        <w:t>Inhoudelijk dossier (aandacht voor de specificiteit van de Cultuurregio, integratie voorgaande trajecten, afstemming met de doelstellingen van de CR …) (40%)</w:t>
      </w:r>
    </w:p>
    <w:p xmlns:wp14="http://schemas.microsoft.com/office/word/2010/wordml" w:rsidRPr="00093CC0" w:rsidR="00F85D5A" w:rsidP="00F85D5A" w:rsidRDefault="00F85D5A" w14:paraId="7CFA3C44" wp14:textId="77777777">
      <w:pPr>
        <w:numPr>
          <w:ilvl w:val="0"/>
          <w:numId w:val="22"/>
        </w:numPr>
        <w:jc w:val="both"/>
        <w:rPr>
          <w:rFonts w:eastAsia="Times New Roman" w:cs="Arial"/>
          <w:szCs w:val="20"/>
        </w:rPr>
      </w:pPr>
      <w:r w:rsidRPr="00093CC0">
        <w:rPr>
          <w:rFonts w:eastAsia="Times New Roman" w:cs="Arial"/>
          <w:szCs w:val="20"/>
        </w:rPr>
        <w:t>Timing (10%)</w:t>
      </w:r>
    </w:p>
    <w:p xmlns:wp14="http://schemas.microsoft.com/office/word/2010/wordml" w:rsidRPr="00093CC0" w:rsidR="00F85D5A" w:rsidP="00F85D5A" w:rsidRDefault="00F85D5A" w14:paraId="372A29AA" wp14:textId="77777777">
      <w:pPr>
        <w:numPr>
          <w:ilvl w:val="0"/>
          <w:numId w:val="22"/>
        </w:numPr>
        <w:jc w:val="both"/>
        <w:rPr>
          <w:rFonts w:eastAsia="Times New Roman" w:cs="Arial"/>
          <w:szCs w:val="20"/>
        </w:rPr>
      </w:pPr>
      <w:r w:rsidRPr="00093CC0">
        <w:rPr>
          <w:rFonts w:eastAsia="Times New Roman" w:cs="Arial"/>
          <w:szCs w:val="20"/>
        </w:rPr>
        <w:t>Aandacht voor de teamontwikkeling (20%)</w:t>
      </w:r>
    </w:p>
    <w:p xmlns:wp14="http://schemas.microsoft.com/office/word/2010/wordml" w:rsidRPr="00093CC0" w:rsidR="00F85D5A" w:rsidP="00F85D5A" w:rsidRDefault="00F85D5A" w14:paraId="4ED47E57" wp14:textId="77777777">
      <w:pPr>
        <w:numPr>
          <w:ilvl w:val="0"/>
          <w:numId w:val="22"/>
        </w:numPr>
        <w:jc w:val="both"/>
        <w:rPr>
          <w:rFonts w:eastAsia="Times New Roman" w:cs="Arial"/>
          <w:szCs w:val="20"/>
        </w:rPr>
      </w:pPr>
      <w:r w:rsidRPr="00093CC0">
        <w:rPr>
          <w:rFonts w:eastAsia="Times New Roman" w:cs="Arial"/>
          <w:szCs w:val="20"/>
        </w:rPr>
        <w:t>Prijs (30%)</w:t>
      </w:r>
    </w:p>
    <w:p xmlns:wp14="http://schemas.microsoft.com/office/word/2010/wordml" w:rsidRPr="00093CC0" w:rsidR="00F85D5A" w:rsidP="00D56919" w:rsidRDefault="00F85D5A" w14:paraId="299E3694" wp14:textId="77777777">
      <w:pPr>
        <w:jc w:val="both"/>
        <w:rPr>
          <w:rFonts w:eastAsia="Times New Roman" w:cs="Arial"/>
          <w:szCs w:val="20"/>
        </w:rPr>
      </w:pPr>
      <w:r w:rsidRPr="00093CC0">
        <w:rPr>
          <w:rFonts w:eastAsia="Times New Roman" w:cs="Arial"/>
          <w:szCs w:val="20"/>
        </w:rPr>
        <w:t>Bijlage: Offerte-aanvraag</w:t>
      </w:r>
    </w:p>
    <w:p xmlns:wp14="http://schemas.microsoft.com/office/word/2010/wordml" w:rsidRPr="00093CC0" w:rsidR="00E27C55" w:rsidP="00D56919" w:rsidRDefault="00E27C55" w14:paraId="2A0339E4" wp14:textId="77777777">
      <w:pPr>
        <w:jc w:val="both"/>
        <w:rPr>
          <w:rFonts w:eastAsia="Times New Roman" w:cs="Arial"/>
          <w:b/>
          <w:bCs/>
          <w:szCs w:val="20"/>
        </w:rPr>
      </w:pPr>
      <w:r w:rsidRPr="00093CC0">
        <w:rPr>
          <w:rFonts w:eastAsia="Times New Roman" w:cs="Arial"/>
          <w:b/>
          <w:bCs/>
          <w:szCs w:val="20"/>
        </w:rPr>
        <w:t>Voorstel:</w:t>
      </w:r>
    </w:p>
    <w:p xmlns:wp14="http://schemas.microsoft.com/office/word/2010/wordml" w:rsidRPr="00093CC0" w:rsidR="00E27C55" w:rsidP="00D56919" w:rsidRDefault="00E27C55" w14:paraId="23E7FD49" wp14:textId="77777777">
      <w:pPr>
        <w:jc w:val="both"/>
        <w:rPr>
          <w:rFonts w:eastAsia="Times New Roman" w:cs="Arial"/>
          <w:szCs w:val="20"/>
        </w:rPr>
      </w:pPr>
      <w:r w:rsidRPr="00093CC0">
        <w:rPr>
          <w:rFonts w:eastAsia="Times New Roman" w:cs="Arial"/>
          <w:szCs w:val="20"/>
        </w:rPr>
        <w:t>We sturen een formele vraag tot offerte naar de top 3.</w:t>
      </w:r>
    </w:p>
    <w:p xmlns:wp14="http://schemas.microsoft.com/office/word/2010/wordml" w:rsidRPr="00093CC0" w:rsidR="00E27C55" w:rsidP="00D56919" w:rsidRDefault="00E27C55" w14:paraId="5E54030B" wp14:textId="77777777">
      <w:pPr>
        <w:jc w:val="both"/>
        <w:rPr>
          <w:rFonts w:eastAsia="Times New Roman" w:cs="Arial"/>
          <w:b/>
          <w:bCs/>
          <w:szCs w:val="20"/>
        </w:rPr>
      </w:pPr>
      <w:r w:rsidRPr="00093CC0">
        <w:rPr>
          <w:rFonts w:eastAsia="Times New Roman" w:cs="Arial"/>
          <w:b/>
          <w:bCs/>
          <w:szCs w:val="20"/>
        </w:rPr>
        <w:t>Besluit:</w:t>
      </w:r>
    </w:p>
    <w:p xmlns:wp14="http://schemas.microsoft.com/office/word/2010/wordml" w:rsidRPr="00093CC0" w:rsidR="00E27C55" w:rsidP="00D56919" w:rsidRDefault="00E27C55" w14:paraId="056844F7" wp14:textId="77777777">
      <w:pPr>
        <w:jc w:val="both"/>
        <w:rPr>
          <w:rFonts w:eastAsia="Times New Roman" w:cs="Arial"/>
          <w:szCs w:val="20"/>
        </w:rPr>
      </w:pPr>
      <w:r w:rsidRPr="00093CC0">
        <w:rPr>
          <w:rFonts w:eastAsia="Times New Roman" w:cs="Arial"/>
          <w:szCs w:val="20"/>
        </w:rPr>
        <w:t xml:space="preserve">Art. 1: De raad van Bestuur delegeert de gunning van bovenstaande opdracht aan het dagelijks bestuur. </w:t>
      </w:r>
    </w:p>
    <w:p xmlns:wp14="http://schemas.microsoft.com/office/word/2010/wordml" w:rsidRPr="00093CC0" w:rsidR="00E27C55" w:rsidP="00E27C55" w:rsidRDefault="00E27C55" w14:paraId="16DEB4AB" wp14:textId="77777777">
      <w:pPr>
        <w:ind w:left="720"/>
        <w:jc w:val="both"/>
        <w:rPr>
          <w:rFonts w:eastAsia="Times New Roman" w:cs="Arial"/>
          <w:b/>
          <w:i/>
          <w:iCs/>
          <w:szCs w:val="20"/>
        </w:rPr>
      </w:pPr>
    </w:p>
    <w:p xmlns:wp14="http://schemas.microsoft.com/office/word/2010/wordml" w:rsidRPr="00FD32A9" w:rsidR="00A525DB" w:rsidP="0066762C" w:rsidRDefault="00237580" w14:paraId="4DE867A9" wp14:textId="77777777">
      <w:pPr>
        <w:numPr>
          <w:ilvl w:val="1"/>
          <w:numId w:val="20"/>
        </w:numPr>
        <w:jc w:val="both"/>
        <w:rPr>
          <w:rFonts w:eastAsia="Times New Roman" w:cs="Arial"/>
          <w:b/>
          <w:szCs w:val="20"/>
        </w:rPr>
      </w:pPr>
      <w:r w:rsidRPr="00FD32A9">
        <w:rPr>
          <w:rFonts w:eastAsia="Times New Roman" w:cs="Arial"/>
          <w:b/>
          <w:szCs w:val="20"/>
        </w:rPr>
        <w:t>Samenwerkingsakkoord faciliteitengemeenten Sint-Genesius-Rode en Linkebeek</w:t>
      </w:r>
    </w:p>
    <w:p xmlns:wp14="http://schemas.microsoft.com/office/word/2010/wordml" w:rsidRPr="0009215C" w:rsidR="00237580" w:rsidP="00237580" w:rsidRDefault="00093CC0" w14:paraId="5EE61D1F" wp14:textId="77777777">
      <w:pPr>
        <w:jc w:val="both"/>
        <w:rPr>
          <w:rFonts w:eastAsia="Times New Roman" w:cs="Arial"/>
          <w:b/>
          <w:i/>
          <w:iCs/>
          <w:sz w:val="16"/>
          <w:szCs w:val="16"/>
        </w:rPr>
      </w:pPr>
      <w:r>
        <w:rPr>
          <w:rFonts w:eastAsia="Times New Roman" w:cs="Arial"/>
          <w:b/>
          <w:i/>
          <w:iCs/>
          <w:sz w:val="16"/>
          <w:szCs w:val="16"/>
        </w:rPr>
        <w:t>Uit vorig verslag</w:t>
      </w:r>
    </w:p>
    <w:p xmlns:wp14="http://schemas.microsoft.com/office/word/2010/wordml" w:rsidRPr="0009215C" w:rsidR="0048769A" w:rsidP="0048769A" w:rsidRDefault="00D56919" w14:paraId="26ABD6D6" wp14:textId="77777777">
      <w:pPr>
        <w:numPr>
          <w:ilvl w:val="0"/>
          <w:numId w:val="18"/>
        </w:numPr>
        <w:spacing w:after="0"/>
        <w:ind w:left="714" w:hanging="357"/>
        <w:jc w:val="both"/>
        <w:rPr>
          <w:rFonts w:eastAsia="Times New Roman" w:cs="Arial"/>
          <w:bCs/>
          <w:i/>
          <w:iCs/>
          <w:sz w:val="16"/>
          <w:szCs w:val="16"/>
        </w:rPr>
      </w:pPr>
      <w:r w:rsidRPr="0009215C">
        <w:rPr>
          <w:rFonts w:eastAsia="Times New Roman" w:cs="Arial"/>
          <w:i/>
          <w:iCs/>
          <w:sz w:val="16"/>
          <w:szCs w:val="16"/>
        </w:rPr>
        <w:t xml:space="preserve">De gemeente Linkebeek </w:t>
      </w:r>
      <w:r w:rsidRPr="0009215C" w:rsidR="0048769A">
        <w:rPr>
          <w:rFonts w:eastAsia="Times New Roman" w:cs="Arial"/>
          <w:bCs/>
          <w:i/>
          <w:iCs/>
          <w:sz w:val="16"/>
          <w:szCs w:val="16"/>
        </w:rPr>
        <w:t>ondertekende de samenwerkingsovereenkomst voor deelname aan de bovenlokale werking voor de periode 2020-2021.</w:t>
      </w:r>
    </w:p>
    <w:p xmlns:wp14="http://schemas.microsoft.com/office/word/2010/wordml" w:rsidRPr="0009215C" w:rsidR="0048769A" w:rsidP="0048769A" w:rsidRDefault="0048769A" w14:paraId="29907154" wp14:textId="77777777">
      <w:pPr>
        <w:spacing w:after="0"/>
        <w:jc w:val="both"/>
        <w:rPr>
          <w:rFonts w:eastAsia="Times New Roman" w:cs="Arial"/>
          <w:b/>
          <w:i/>
          <w:iCs/>
          <w:sz w:val="16"/>
          <w:szCs w:val="16"/>
        </w:rPr>
      </w:pPr>
      <w:r w:rsidRPr="0009215C">
        <w:rPr>
          <w:rFonts w:eastAsia="Times New Roman" w:cs="Arial"/>
          <w:b/>
          <w:i/>
          <w:iCs/>
          <w:sz w:val="16"/>
          <w:szCs w:val="16"/>
        </w:rPr>
        <w:t>Besluit:</w:t>
      </w:r>
    </w:p>
    <w:p xmlns:wp14="http://schemas.microsoft.com/office/word/2010/wordml" w:rsidR="0048769A" w:rsidP="0048769A" w:rsidRDefault="0048769A" w14:paraId="7E450264" wp14:textId="77777777">
      <w:pPr>
        <w:spacing w:after="0"/>
        <w:jc w:val="both"/>
        <w:rPr>
          <w:rFonts w:eastAsia="Times New Roman" w:cs="Arial"/>
          <w:bCs/>
          <w:i/>
          <w:iCs/>
          <w:sz w:val="16"/>
          <w:szCs w:val="16"/>
        </w:rPr>
      </w:pPr>
      <w:r w:rsidRPr="0009215C">
        <w:rPr>
          <w:rFonts w:eastAsia="Times New Roman" w:cs="Arial"/>
          <w:bCs/>
          <w:i/>
          <w:iCs/>
          <w:sz w:val="16"/>
          <w:szCs w:val="16"/>
        </w:rPr>
        <w:t xml:space="preserve">Art. 1: De raad van bestuur beslist dat de ondertekening van de overeenkomst met de gemeente </w:t>
      </w:r>
      <w:r w:rsidRPr="0009215C" w:rsidR="00151CDE">
        <w:rPr>
          <w:rFonts w:eastAsia="Times New Roman" w:cs="Arial"/>
          <w:bCs/>
          <w:i/>
          <w:iCs/>
          <w:sz w:val="16"/>
          <w:szCs w:val="16"/>
        </w:rPr>
        <w:t xml:space="preserve">Linkebeek </w:t>
      </w:r>
      <w:r w:rsidRPr="0009215C">
        <w:rPr>
          <w:rFonts w:eastAsia="Times New Roman" w:cs="Arial"/>
          <w:bCs/>
          <w:i/>
          <w:iCs/>
          <w:sz w:val="16"/>
          <w:szCs w:val="16"/>
        </w:rPr>
        <w:t xml:space="preserve">door het dagelijks bestuur wordt opgevolgd. </w:t>
      </w:r>
    </w:p>
    <w:p xmlns:wp14="http://schemas.microsoft.com/office/word/2010/wordml" w:rsidR="00093CC0" w:rsidP="0048769A" w:rsidRDefault="00093CC0" w14:paraId="0AD9C6F4" wp14:textId="77777777">
      <w:pPr>
        <w:spacing w:after="0"/>
        <w:jc w:val="both"/>
        <w:rPr>
          <w:rFonts w:eastAsia="Times New Roman" w:cs="Arial"/>
          <w:bCs/>
          <w:i/>
          <w:iCs/>
          <w:sz w:val="16"/>
          <w:szCs w:val="16"/>
        </w:rPr>
      </w:pPr>
    </w:p>
    <w:p xmlns:wp14="http://schemas.microsoft.com/office/word/2010/wordml" w:rsidRPr="00093CC0" w:rsidR="00093CC0" w:rsidP="0048769A" w:rsidRDefault="00093CC0" w14:paraId="6477C4E1" wp14:textId="77777777">
      <w:pPr>
        <w:spacing w:after="0"/>
        <w:jc w:val="both"/>
        <w:rPr>
          <w:rFonts w:eastAsia="Times New Roman" w:cs="Arial"/>
          <w:b/>
          <w:szCs w:val="20"/>
        </w:rPr>
      </w:pPr>
      <w:r w:rsidRPr="00093CC0">
        <w:rPr>
          <w:rFonts w:eastAsia="Times New Roman" w:cs="Arial"/>
          <w:b/>
          <w:szCs w:val="20"/>
        </w:rPr>
        <w:t>Opvolging:</w:t>
      </w:r>
    </w:p>
    <w:p xmlns:wp14="http://schemas.microsoft.com/office/word/2010/wordml" w:rsidRPr="00093CC0" w:rsidR="00093CC0" w:rsidP="0048769A" w:rsidRDefault="00093CC0" w14:paraId="4B1F511A" wp14:textId="77777777">
      <w:pPr>
        <w:spacing w:after="0"/>
        <w:jc w:val="both"/>
        <w:rPr>
          <w:rFonts w:eastAsia="Times New Roman" w:cs="Arial"/>
          <w:bCs/>
          <w:szCs w:val="20"/>
        </w:rPr>
      </w:pPr>
    </w:p>
    <w:p xmlns:wp14="http://schemas.microsoft.com/office/word/2010/wordml" w:rsidRPr="00093CC0" w:rsidR="00093CC0" w:rsidP="0048769A" w:rsidRDefault="00093CC0" w14:paraId="0E3FAB89" wp14:textId="77777777">
      <w:pPr>
        <w:spacing w:after="0"/>
        <w:jc w:val="both"/>
        <w:rPr>
          <w:rFonts w:eastAsia="Times New Roman" w:cs="Arial"/>
          <w:bCs/>
          <w:szCs w:val="20"/>
        </w:rPr>
      </w:pPr>
      <w:r w:rsidRPr="00093CC0">
        <w:rPr>
          <w:rFonts w:eastAsia="Times New Roman" w:cs="Arial"/>
          <w:bCs/>
          <w:szCs w:val="20"/>
        </w:rPr>
        <w:t>Dit punt wordt verdaagd.</w:t>
      </w:r>
    </w:p>
    <w:p xmlns:wp14="http://schemas.microsoft.com/office/word/2010/wordml" w:rsidRPr="0009215C" w:rsidR="00093CC0" w:rsidP="0048769A" w:rsidRDefault="00093CC0" w14:paraId="65F9C3DC" wp14:textId="77777777">
      <w:pPr>
        <w:spacing w:after="0"/>
        <w:jc w:val="both"/>
        <w:rPr>
          <w:rFonts w:eastAsia="Times New Roman" w:cs="Arial"/>
          <w:bCs/>
          <w:i/>
          <w:iCs/>
          <w:sz w:val="16"/>
          <w:szCs w:val="16"/>
        </w:rPr>
      </w:pPr>
    </w:p>
    <w:p xmlns:wp14="http://schemas.microsoft.com/office/word/2010/wordml" w:rsidRPr="0048769A" w:rsidR="00E27C55" w:rsidP="00797B89" w:rsidRDefault="00E27C55" w14:paraId="5023141B" wp14:textId="77777777">
      <w:pPr>
        <w:numPr>
          <w:ilvl w:val="0"/>
          <w:numId w:val="18"/>
        </w:numPr>
        <w:spacing w:after="0"/>
        <w:ind w:left="714" w:hanging="357"/>
        <w:jc w:val="both"/>
        <w:rPr>
          <w:rFonts w:eastAsia="Times New Roman" w:cs="Arial"/>
          <w:b/>
          <w:bCs/>
          <w:szCs w:val="20"/>
        </w:rPr>
      </w:pPr>
    </w:p>
    <w:p xmlns:wp14="http://schemas.microsoft.com/office/word/2010/wordml" w:rsidR="00427D05" w:rsidP="0066762C" w:rsidRDefault="00D802F4" w14:paraId="6462A2F7" wp14:textId="77777777">
      <w:pPr>
        <w:numPr>
          <w:ilvl w:val="0"/>
          <w:numId w:val="20"/>
        </w:numPr>
        <w:spacing w:after="0"/>
        <w:jc w:val="both"/>
        <w:rPr>
          <w:rFonts w:eastAsia="Times New Roman" w:cs="Arial"/>
          <w:b/>
          <w:color w:val="E36C0A"/>
          <w:sz w:val="24"/>
        </w:rPr>
      </w:pPr>
      <w:r>
        <w:rPr>
          <w:rFonts w:eastAsia="Times New Roman" w:cs="Arial"/>
          <w:b/>
          <w:color w:val="E36C0A"/>
          <w:sz w:val="24"/>
        </w:rPr>
        <w:t>Erfgoedcel en Onroerend Erfgoeddienst</w:t>
      </w:r>
      <w:bookmarkStart w:name="_Hlk10533803" w:id="1"/>
    </w:p>
    <w:p xmlns:wp14="http://schemas.microsoft.com/office/word/2010/wordml" w:rsidR="00427D05" w:rsidP="00427D05" w:rsidRDefault="00427D05" w14:paraId="1F3B1409" wp14:textId="77777777">
      <w:pPr>
        <w:spacing w:after="0"/>
        <w:jc w:val="both"/>
        <w:rPr>
          <w:rFonts w:eastAsia="Times New Roman" w:cs="Arial"/>
          <w:b/>
          <w:color w:val="E36C0A"/>
          <w:sz w:val="24"/>
        </w:rPr>
      </w:pPr>
    </w:p>
    <w:p xmlns:wp14="http://schemas.microsoft.com/office/word/2010/wordml" w:rsidR="00F2777B" w:rsidP="0066762C" w:rsidRDefault="00F2777B" w14:paraId="0FDEDC6F" wp14:textId="77777777">
      <w:pPr>
        <w:numPr>
          <w:ilvl w:val="1"/>
          <w:numId w:val="20"/>
        </w:numPr>
        <w:spacing w:after="0"/>
        <w:jc w:val="both"/>
        <w:rPr>
          <w:rFonts w:eastAsia="Times New Roman" w:cs="Arial"/>
          <w:b/>
          <w:szCs w:val="16"/>
        </w:rPr>
      </w:pPr>
      <w:r>
        <w:rPr>
          <w:rFonts w:eastAsia="Times New Roman" w:cs="Arial"/>
          <w:b/>
          <w:szCs w:val="16"/>
        </w:rPr>
        <w:t>Opvolging beleidsplan Cultureel Erfgoedconvenant</w:t>
      </w:r>
    </w:p>
    <w:p xmlns:wp14="http://schemas.microsoft.com/office/word/2010/wordml" w:rsidR="00F2777B" w:rsidP="00F2777B" w:rsidRDefault="00F2777B" w14:paraId="2CAE5F9A" wp14:textId="77777777">
      <w:pPr>
        <w:pStyle w:val="Normaalweb"/>
      </w:pPr>
      <w:r>
        <w:t>Voor de beoordeling van de ontvankelijke aanvragen kunnen we u alvast onderstaande planning meedelen:</w:t>
      </w:r>
    </w:p>
    <w:p xmlns:wp14="http://schemas.microsoft.com/office/word/2010/wordml" w:rsidR="00F2777B" w:rsidP="00F2777B" w:rsidRDefault="00F2777B" w14:paraId="28847B4D" wp14:textId="77777777">
      <w:pPr>
        <w:widowControl/>
        <w:numPr>
          <w:ilvl w:val="0"/>
          <w:numId w:val="21"/>
        </w:numPr>
        <w:suppressAutoHyphens w:val="0"/>
        <w:spacing w:before="100" w:beforeAutospacing="1" w:after="100" w:afterAutospacing="1"/>
        <w:rPr>
          <w:rFonts w:eastAsia="Times New Roman"/>
        </w:rPr>
      </w:pPr>
      <w:r>
        <w:rPr>
          <w:rFonts w:eastAsia="Times New Roman"/>
        </w:rPr>
        <w:t xml:space="preserve">gesprekken met de beoordelingscommissie in het kader van het adviseren over de aanvraagdossiers: </w:t>
      </w:r>
      <w:r w:rsidR="00093CC0">
        <w:rPr>
          <w:rFonts w:eastAsia="Times New Roman"/>
        </w:rPr>
        <w:t>22</w:t>
      </w:r>
      <w:r>
        <w:rPr>
          <w:rFonts w:eastAsia="Times New Roman"/>
        </w:rPr>
        <w:t xml:space="preserve"> april;</w:t>
      </w:r>
    </w:p>
    <w:p xmlns:wp14="http://schemas.microsoft.com/office/word/2010/wordml" w:rsidR="00F2777B" w:rsidP="00F2777B" w:rsidRDefault="00F2777B" w14:paraId="0EA7957F" wp14:textId="77777777">
      <w:pPr>
        <w:widowControl/>
        <w:numPr>
          <w:ilvl w:val="0"/>
          <w:numId w:val="21"/>
        </w:numPr>
        <w:suppressAutoHyphens w:val="0"/>
        <w:spacing w:before="100" w:beforeAutospacing="1" w:after="100" w:afterAutospacing="1"/>
        <w:rPr>
          <w:rFonts w:eastAsia="Times New Roman"/>
        </w:rPr>
      </w:pPr>
      <w:r>
        <w:rPr>
          <w:rFonts w:eastAsia="Times New Roman"/>
        </w:rPr>
        <w:t>bekendmaken van de voorlopige adviezen: 28 mei;</w:t>
      </w:r>
    </w:p>
    <w:p xmlns:wp14="http://schemas.microsoft.com/office/word/2010/wordml" w:rsidR="00F2777B" w:rsidP="00F2777B" w:rsidRDefault="00F2777B" w14:paraId="655E900F" wp14:textId="77777777">
      <w:pPr>
        <w:widowControl/>
        <w:numPr>
          <w:ilvl w:val="0"/>
          <w:numId w:val="21"/>
        </w:numPr>
        <w:suppressAutoHyphens w:val="0"/>
        <w:spacing w:before="100" w:beforeAutospacing="1" w:after="100" w:afterAutospacing="1"/>
        <w:rPr>
          <w:rFonts w:eastAsia="Times New Roman"/>
        </w:rPr>
      </w:pPr>
      <w:r>
        <w:rPr>
          <w:rFonts w:eastAsia="Times New Roman"/>
        </w:rPr>
        <w:t>deadline indienen repliek: 11 juni (10 werkdagen na bekendmaken voorlopig advies) - in de repliek kan er enkel gereageerd worden op feitelijke onjuistheden in het voorlopige advies;</w:t>
      </w:r>
    </w:p>
    <w:p xmlns:wp14="http://schemas.microsoft.com/office/word/2010/wordml" w:rsidR="00F2777B" w:rsidP="00F2777B" w:rsidRDefault="00F2777B" w14:paraId="0646FE7D" wp14:textId="77777777">
      <w:pPr>
        <w:widowControl/>
        <w:numPr>
          <w:ilvl w:val="0"/>
          <w:numId w:val="21"/>
        </w:numPr>
        <w:suppressAutoHyphens w:val="0"/>
        <w:spacing w:before="100" w:beforeAutospacing="1" w:after="100" w:afterAutospacing="1"/>
        <w:rPr>
          <w:rFonts w:eastAsia="Times New Roman"/>
        </w:rPr>
      </w:pPr>
      <w:r>
        <w:rPr>
          <w:rFonts w:eastAsia="Times New Roman"/>
        </w:rPr>
        <w:t>na verwerken van de replieken formuleert de commissie een definitief advies. Op basis hiervan bezorgt het departement CJM een ontwerpvoorstel aan de minister van Cultuur.</w:t>
      </w:r>
    </w:p>
    <w:p xmlns:wp14="http://schemas.microsoft.com/office/word/2010/wordml" w:rsidR="00F2777B" w:rsidP="00F2777B" w:rsidRDefault="00F2777B" w14:paraId="4E033B51" wp14:textId="77777777">
      <w:pPr>
        <w:widowControl/>
        <w:numPr>
          <w:ilvl w:val="0"/>
          <w:numId w:val="21"/>
        </w:numPr>
        <w:suppressAutoHyphens w:val="0"/>
        <w:spacing w:before="100" w:beforeAutospacing="1" w:after="100" w:afterAutospacing="1"/>
        <w:rPr>
          <w:rFonts w:eastAsia="Times New Roman"/>
        </w:rPr>
      </w:pPr>
      <w:r>
        <w:rPr>
          <w:rFonts w:eastAsia="Times New Roman"/>
        </w:rPr>
        <w:t>beslissing Vlaamse Regering over de indeling en werkingssubsidies - op voorstel van de minister van Cultuur: 1 oktober 2020.</w:t>
      </w:r>
    </w:p>
    <w:p xmlns:wp14="http://schemas.microsoft.com/office/word/2010/wordml" w:rsidR="00F2777B" w:rsidP="00F2777B" w:rsidRDefault="00F2777B" w14:paraId="562C75D1" wp14:textId="77777777">
      <w:pPr>
        <w:spacing w:after="0"/>
        <w:ind w:left="720"/>
        <w:jc w:val="both"/>
        <w:rPr>
          <w:rFonts w:eastAsia="Times New Roman" w:cs="Arial"/>
          <w:b/>
          <w:szCs w:val="16"/>
        </w:rPr>
      </w:pPr>
    </w:p>
    <w:p xmlns:wp14="http://schemas.microsoft.com/office/word/2010/wordml" w:rsidR="00427D05" w:rsidP="0066762C" w:rsidRDefault="00427D05" w14:paraId="65532E21" wp14:textId="77777777">
      <w:pPr>
        <w:numPr>
          <w:ilvl w:val="1"/>
          <w:numId w:val="20"/>
        </w:numPr>
        <w:spacing w:after="0"/>
        <w:jc w:val="both"/>
        <w:rPr>
          <w:rFonts w:eastAsia="Times New Roman" w:cs="Arial"/>
          <w:b/>
          <w:szCs w:val="16"/>
        </w:rPr>
      </w:pPr>
      <w:r w:rsidRPr="00427D05">
        <w:rPr>
          <w:rFonts w:eastAsia="Times New Roman" w:cs="Arial"/>
          <w:b/>
          <w:szCs w:val="16"/>
        </w:rPr>
        <w:t xml:space="preserve">Jaarverslag 2019 </w:t>
      </w:r>
      <w:r w:rsidR="0048769A">
        <w:rPr>
          <w:rFonts w:eastAsia="Times New Roman" w:cs="Arial"/>
          <w:b/>
          <w:szCs w:val="16"/>
        </w:rPr>
        <w:t>en begroting</w:t>
      </w:r>
      <w:r w:rsidR="00151CDE">
        <w:rPr>
          <w:rFonts w:eastAsia="Times New Roman" w:cs="Arial"/>
          <w:b/>
          <w:szCs w:val="16"/>
        </w:rPr>
        <w:t>s</w:t>
      </w:r>
      <w:r w:rsidR="0048769A">
        <w:rPr>
          <w:rFonts w:eastAsia="Times New Roman" w:cs="Arial"/>
          <w:b/>
          <w:szCs w:val="16"/>
        </w:rPr>
        <w:t>wijziging</w:t>
      </w:r>
      <w:r w:rsidR="00093CC0">
        <w:rPr>
          <w:rFonts w:eastAsia="Times New Roman" w:cs="Arial"/>
          <w:b/>
          <w:szCs w:val="16"/>
        </w:rPr>
        <w:t xml:space="preserve"> Erfgoedcel</w:t>
      </w:r>
    </w:p>
    <w:p xmlns:wp14="http://schemas.microsoft.com/office/word/2010/wordml" w:rsidRPr="0009215C" w:rsidR="006D4D2F" w:rsidP="006D4D2F" w:rsidRDefault="006D4D2F" w14:paraId="664355AD" wp14:textId="77777777">
      <w:pPr>
        <w:spacing w:after="0"/>
        <w:ind w:left="720"/>
        <w:jc w:val="both"/>
        <w:rPr>
          <w:rFonts w:eastAsia="Times New Roman" w:cs="Arial"/>
          <w:b/>
          <w:i/>
          <w:iCs/>
          <w:sz w:val="16"/>
          <w:szCs w:val="16"/>
        </w:rPr>
      </w:pPr>
    </w:p>
    <w:p xmlns:wp14="http://schemas.microsoft.com/office/word/2010/wordml" w:rsidRPr="00093CC0" w:rsidR="006D4D2F" w:rsidP="00D56919" w:rsidRDefault="007E5C4C" w14:paraId="01E27065" wp14:textId="77777777">
      <w:pPr>
        <w:spacing w:after="0"/>
        <w:jc w:val="both"/>
        <w:rPr>
          <w:rFonts w:eastAsia="Times New Roman"/>
        </w:rPr>
      </w:pPr>
      <w:r w:rsidRPr="00093CC0">
        <w:rPr>
          <w:rFonts w:eastAsia="Times New Roman"/>
        </w:rPr>
        <w:t xml:space="preserve">Het inhoudelijke jaarverslag </w:t>
      </w:r>
      <w:r w:rsidRPr="00093CC0" w:rsidR="00F85D5A">
        <w:rPr>
          <w:rFonts w:eastAsia="Times New Roman"/>
        </w:rPr>
        <w:t>werd goedgekeurd op 20 maart 2020.</w:t>
      </w:r>
      <w:r w:rsidRPr="00093CC0">
        <w:rPr>
          <w:rFonts w:eastAsia="Times New Roman"/>
        </w:rPr>
        <w:t xml:space="preserve"> Het financiële jaarverslag </w:t>
      </w:r>
      <w:r w:rsidRPr="00093CC0" w:rsidR="00F85D5A">
        <w:rPr>
          <w:rFonts w:eastAsia="Times New Roman"/>
        </w:rPr>
        <w:t>werd opgemaakt op basis van de door de boekhouder ter beschikking gestelde documenten. Op basis hiervan werd tevens de begroting voor 2020</w:t>
      </w:r>
      <w:r w:rsidRPr="00093CC0" w:rsidR="0059536A">
        <w:rPr>
          <w:rFonts w:eastAsia="Times New Roman"/>
        </w:rPr>
        <w:t xml:space="preserve"> aangepast.</w:t>
      </w:r>
    </w:p>
    <w:p xmlns:wp14="http://schemas.microsoft.com/office/word/2010/wordml" w:rsidRPr="00093CC0" w:rsidR="0059536A" w:rsidP="00D56919" w:rsidRDefault="0059536A" w14:paraId="1A965116" wp14:textId="77777777">
      <w:pPr>
        <w:spacing w:after="0"/>
        <w:jc w:val="both"/>
        <w:rPr>
          <w:rFonts w:eastAsia="Times New Roman"/>
        </w:rPr>
      </w:pPr>
    </w:p>
    <w:p xmlns:wp14="http://schemas.microsoft.com/office/word/2010/wordml" w:rsidRPr="00093CC0" w:rsidR="0059536A" w:rsidP="00D56919" w:rsidRDefault="0059536A" w14:paraId="5A95B824" wp14:textId="77777777">
      <w:pPr>
        <w:spacing w:after="0"/>
        <w:jc w:val="both"/>
        <w:rPr>
          <w:rFonts w:eastAsia="Times New Roman"/>
        </w:rPr>
      </w:pPr>
      <w:r w:rsidRPr="00093CC0">
        <w:rPr>
          <w:rFonts w:eastAsia="Times New Roman"/>
        </w:rPr>
        <w:t>Naar aanleiding van de COVID-19 maatregelen werden verschillende projecten en trajecten uitgesteld naar volgen werkjaar. Dit is onder andere het geval voor Erfgoeddag.</w:t>
      </w:r>
    </w:p>
    <w:p xmlns:wp14="http://schemas.microsoft.com/office/word/2010/wordml" w:rsidRPr="00093CC0" w:rsidR="0059536A" w:rsidP="00D56919" w:rsidRDefault="0059536A" w14:paraId="7DF4E37C" wp14:textId="77777777">
      <w:pPr>
        <w:spacing w:after="0"/>
        <w:jc w:val="both"/>
        <w:rPr>
          <w:rFonts w:eastAsia="Times New Roman"/>
        </w:rPr>
      </w:pPr>
    </w:p>
    <w:p xmlns:wp14="http://schemas.microsoft.com/office/word/2010/wordml" w:rsidRPr="00093CC0" w:rsidR="0059536A" w:rsidP="00D56919" w:rsidRDefault="0059536A" w14:paraId="61BF5C7F" wp14:textId="77777777">
      <w:pPr>
        <w:spacing w:after="0"/>
        <w:jc w:val="both"/>
        <w:rPr>
          <w:rFonts w:eastAsia="Times New Roman"/>
        </w:rPr>
      </w:pPr>
      <w:r w:rsidRPr="00093CC0">
        <w:rPr>
          <w:rFonts w:eastAsia="Times New Roman"/>
        </w:rPr>
        <w:t>Bijlage: budgetwijziging</w:t>
      </w:r>
    </w:p>
    <w:p xmlns:wp14="http://schemas.microsoft.com/office/word/2010/wordml" w:rsidRPr="00093CC0" w:rsidR="0059536A" w:rsidP="00D56919" w:rsidRDefault="0059536A" w14:paraId="44FB30F8" wp14:textId="77777777">
      <w:pPr>
        <w:spacing w:after="0"/>
        <w:jc w:val="both"/>
        <w:rPr>
          <w:rFonts w:eastAsia="Times New Roman"/>
        </w:rPr>
      </w:pPr>
    </w:p>
    <w:p xmlns:wp14="http://schemas.microsoft.com/office/word/2010/wordml" w:rsidRPr="00093CC0" w:rsidR="0059536A" w:rsidP="00D56919" w:rsidRDefault="0059536A" w14:paraId="0AF6ED0E" wp14:textId="77777777">
      <w:pPr>
        <w:spacing w:after="0"/>
        <w:jc w:val="both"/>
        <w:rPr>
          <w:rFonts w:eastAsia="Times New Roman"/>
          <w:b/>
          <w:bCs/>
        </w:rPr>
      </w:pPr>
      <w:r w:rsidRPr="00093CC0">
        <w:rPr>
          <w:rFonts w:eastAsia="Times New Roman"/>
          <w:b/>
          <w:bCs/>
        </w:rPr>
        <w:t>Besluit:</w:t>
      </w:r>
    </w:p>
    <w:p xmlns:wp14="http://schemas.microsoft.com/office/word/2010/wordml" w:rsidRPr="00093CC0" w:rsidR="0059536A" w:rsidP="00D56919" w:rsidRDefault="0059536A" w14:paraId="49268C59" wp14:textId="77777777">
      <w:pPr>
        <w:spacing w:after="0"/>
        <w:jc w:val="both"/>
        <w:rPr>
          <w:rFonts w:eastAsia="Times New Roman"/>
        </w:rPr>
      </w:pPr>
      <w:r w:rsidRPr="00093CC0">
        <w:rPr>
          <w:rFonts w:eastAsia="Times New Roman"/>
        </w:rPr>
        <w:t>Art.1: De raad van bestuur keurt de budgetwijziging voor het werkjaar 2020 goed.</w:t>
      </w:r>
    </w:p>
    <w:p xmlns:wp14="http://schemas.microsoft.com/office/word/2010/wordml" w:rsidRPr="00093CC0" w:rsidR="00012EDE" w:rsidP="00D56919" w:rsidRDefault="00012EDE" w14:paraId="1DA6542E" wp14:textId="77777777">
      <w:pPr>
        <w:spacing w:after="0"/>
        <w:jc w:val="both"/>
        <w:rPr>
          <w:rFonts w:eastAsia="Times New Roman"/>
        </w:rPr>
      </w:pPr>
    </w:p>
    <w:p xmlns:wp14="http://schemas.microsoft.com/office/word/2010/wordml" w:rsidRPr="00427D05" w:rsidR="00427D05" w:rsidP="00A255CC" w:rsidRDefault="00427D05" w14:paraId="3041E394" wp14:textId="77777777">
      <w:pPr>
        <w:spacing w:after="0"/>
        <w:jc w:val="both"/>
        <w:rPr>
          <w:rFonts w:eastAsia="Times New Roman" w:cs="Arial"/>
          <w:b/>
          <w:szCs w:val="16"/>
        </w:rPr>
      </w:pPr>
    </w:p>
    <w:p xmlns:wp14="http://schemas.microsoft.com/office/word/2010/wordml" w:rsidR="00427D05" w:rsidP="0066762C" w:rsidRDefault="00427D05" w14:paraId="3E8EF3E2" wp14:textId="77777777">
      <w:pPr>
        <w:numPr>
          <w:ilvl w:val="1"/>
          <w:numId w:val="20"/>
        </w:numPr>
        <w:spacing w:after="0"/>
        <w:jc w:val="both"/>
        <w:rPr>
          <w:rFonts w:eastAsia="Times New Roman" w:cs="Arial"/>
          <w:b/>
          <w:szCs w:val="16"/>
        </w:rPr>
      </w:pPr>
      <w:r w:rsidRPr="00427D05">
        <w:rPr>
          <w:rFonts w:eastAsia="Times New Roman" w:cs="Arial"/>
          <w:b/>
          <w:szCs w:val="16"/>
        </w:rPr>
        <w:t xml:space="preserve">Stand van zaken IOED </w:t>
      </w:r>
    </w:p>
    <w:p xmlns:wp14="http://schemas.microsoft.com/office/word/2010/wordml" w:rsidR="00D56919" w:rsidP="00D56919" w:rsidRDefault="00D56919" w14:paraId="722B00AE" wp14:textId="77777777">
      <w:pPr>
        <w:spacing w:after="0"/>
        <w:jc w:val="both"/>
        <w:rPr>
          <w:rFonts w:eastAsia="Times New Roman" w:cs="Arial"/>
          <w:b/>
          <w:szCs w:val="16"/>
        </w:rPr>
      </w:pPr>
    </w:p>
    <w:p xmlns:wp14="http://schemas.microsoft.com/office/word/2010/wordml" w:rsidRPr="00093CC0" w:rsidR="0048769A" w:rsidP="00D56919" w:rsidRDefault="0048769A" w14:paraId="3A933B45" wp14:textId="77777777">
      <w:pPr>
        <w:spacing w:after="0"/>
        <w:jc w:val="both"/>
        <w:rPr>
          <w:rFonts w:eastAsia="Times New Roman"/>
          <w:b/>
          <w:bCs/>
        </w:rPr>
      </w:pPr>
      <w:r w:rsidRPr="00093CC0">
        <w:rPr>
          <w:rFonts w:eastAsia="Times New Roman"/>
          <w:b/>
          <w:bCs/>
        </w:rPr>
        <w:t>Situatie:</w:t>
      </w:r>
    </w:p>
    <w:p xmlns:wp14="http://schemas.microsoft.com/office/word/2010/wordml" w:rsidRPr="00093CC0" w:rsidR="005A5986" w:rsidP="00093CC0" w:rsidRDefault="0048769A" w14:paraId="4D2691F2" wp14:textId="77777777">
      <w:pPr>
        <w:spacing w:after="0"/>
        <w:jc w:val="both"/>
        <w:rPr>
          <w:rFonts w:eastAsia="Times New Roman"/>
        </w:rPr>
      </w:pPr>
      <w:r w:rsidRPr="00093CC0">
        <w:rPr>
          <w:rFonts w:eastAsia="Times New Roman"/>
        </w:rPr>
        <w:tab/>
      </w:r>
      <w:r w:rsidRPr="00093CC0" w:rsidR="00093CC0">
        <w:rPr>
          <w:rFonts w:eastAsia="Times New Roman"/>
        </w:rPr>
        <w:t>Thomas D’hoker is sinds 1 april 2020 opnieuw in dienst (3/5 tewerkstelling)</w:t>
      </w:r>
    </w:p>
    <w:p xmlns:wp14="http://schemas.microsoft.com/office/word/2010/wordml" w:rsidRPr="00093CC0" w:rsidR="00093CC0" w:rsidP="00093CC0" w:rsidRDefault="00093CC0" w14:paraId="76F67696" wp14:textId="77777777">
      <w:pPr>
        <w:spacing w:after="0"/>
        <w:jc w:val="both"/>
        <w:rPr>
          <w:rFonts w:eastAsia="Times New Roman"/>
        </w:rPr>
      </w:pPr>
      <w:r w:rsidRPr="00093CC0">
        <w:rPr>
          <w:rFonts w:eastAsia="Times New Roman"/>
        </w:rPr>
        <w:tab/>
      </w:r>
      <w:r w:rsidRPr="00093CC0">
        <w:rPr>
          <w:rFonts w:eastAsia="Times New Roman"/>
        </w:rPr>
        <w:t xml:space="preserve">Stagiaire erfgoedstudies Ikarina Lamonte helpt bij de werking </w:t>
      </w:r>
      <w:proofErr w:type="spellStart"/>
      <w:r w:rsidRPr="00093CC0">
        <w:rPr>
          <w:rFonts w:eastAsia="Times New Roman"/>
        </w:rPr>
        <w:t>ivm</w:t>
      </w:r>
      <w:proofErr w:type="spellEnd"/>
      <w:r w:rsidRPr="00093CC0">
        <w:rPr>
          <w:rFonts w:eastAsia="Times New Roman"/>
        </w:rPr>
        <w:t xml:space="preserve"> adviesverlening</w:t>
      </w:r>
    </w:p>
    <w:p xmlns:wp14="http://schemas.microsoft.com/office/word/2010/wordml" w:rsidRPr="00093CC0" w:rsidR="00093CC0" w:rsidP="00093CC0" w:rsidRDefault="00093CC0" w14:paraId="42C6D796" wp14:textId="77777777">
      <w:pPr>
        <w:spacing w:after="0"/>
        <w:jc w:val="both"/>
        <w:rPr>
          <w:rFonts w:eastAsia="Times New Roman" w:cs="Arial"/>
          <w:bCs/>
          <w:sz w:val="16"/>
          <w:szCs w:val="16"/>
        </w:rPr>
      </w:pPr>
    </w:p>
    <w:p xmlns:wp14="http://schemas.microsoft.com/office/word/2010/wordml" w:rsidRPr="0009215C" w:rsidR="00427D05" w:rsidP="005A5986" w:rsidRDefault="00427D05" w14:paraId="6E1831B3" wp14:textId="77777777">
      <w:pPr>
        <w:spacing w:after="0"/>
        <w:jc w:val="both"/>
        <w:rPr>
          <w:rFonts w:eastAsia="Times New Roman" w:cs="Arial"/>
          <w:b/>
          <w:i/>
          <w:iCs/>
          <w:sz w:val="16"/>
          <w:szCs w:val="16"/>
        </w:rPr>
      </w:pPr>
    </w:p>
    <w:p xmlns:wp14="http://schemas.microsoft.com/office/word/2010/wordml" w:rsidRPr="00F032B8" w:rsidR="00427D05" w:rsidP="0066762C" w:rsidRDefault="00427D05" w14:paraId="650F5597" wp14:textId="77777777">
      <w:pPr>
        <w:numPr>
          <w:ilvl w:val="1"/>
          <w:numId w:val="20"/>
        </w:numPr>
        <w:spacing w:after="0"/>
        <w:jc w:val="both"/>
        <w:rPr>
          <w:rFonts w:eastAsia="Times New Roman" w:cs="Arial"/>
          <w:b/>
          <w:szCs w:val="20"/>
        </w:rPr>
      </w:pPr>
      <w:r w:rsidRPr="00F032B8">
        <w:rPr>
          <w:rFonts w:eastAsia="Times New Roman" w:cs="Arial"/>
          <w:b/>
          <w:szCs w:val="20"/>
        </w:rPr>
        <w:t>Jaarverslag IOED</w:t>
      </w:r>
    </w:p>
    <w:p xmlns:wp14="http://schemas.microsoft.com/office/word/2010/wordml" w:rsidRPr="00F032B8" w:rsidR="0048769A" w:rsidP="0048769A" w:rsidRDefault="00093CC0" w14:paraId="4C06F881" wp14:textId="77777777">
      <w:pPr>
        <w:numPr>
          <w:ilvl w:val="0"/>
          <w:numId w:val="19"/>
        </w:numPr>
        <w:spacing w:after="0"/>
        <w:jc w:val="both"/>
        <w:rPr>
          <w:rFonts w:eastAsia="Times New Roman" w:cs="Arial"/>
          <w:b/>
          <w:szCs w:val="20"/>
        </w:rPr>
      </w:pPr>
      <w:r w:rsidRPr="00F032B8">
        <w:rPr>
          <w:rFonts w:eastAsia="Times New Roman" w:cs="Arial"/>
          <w:bCs/>
          <w:szCs w:val="20"/>
        </w:rPr>
        <w:t>Het inhoudelijke jaarverslag is opgemaakt: zie bijlage</w:t>
      </w:r>
    </w:p>
    <w:p xmlns:wp14="http://schemas.microsoft.com/office/word/2010/wordml" w:rsidRPr="00F032B8" w:rsidR="00093CC0" w:rsidP="0048769A" w:rsidRDefault="00093CC0" w14:paraId="1197AA92" wp14:textId="77777777">
      <w:pPr>
        <w:numPr>
          <w:ilvl w:val="0"/>
          <w:numId w:val="19"/>
        </w:numPr>
        <w:spacing w:after="0"/>
        <w:jc w:val="both"/>
        <w:rPr>
          <w:rFonts w:eastAsia="Times New Roman" w:cs="Arial"/>
          <w:b/>
          <w:szCs w:val="20"/>
        </w:rPr>
      </w:pPr>
      <w:r w:rsidRPr="00F032B8">
        <w:rPr>
          <w:rFonts w:eastAsia="Times New Roman" w:cs="Arial"/>
          <w:bCs/>
          <w:szCs w:val="20"/>
        </w:rPr>
        <w:t>Het financiële jaarverslag is opgemaakt: zie bijlage</w:t>
      </w:r>
    </w:p>
    <w:p xmlns:wp14="http://schemas.microsoft.com/office/word/2010/wordml" w:rsidRPr="00F032B8" w:rsidR="00093CC0" w:rsidP="0048769A" w:rsidRDefault="00093CC0" w14:paraId="21D2775A" wp14:textId="77777777">
      <w:pPr>
        <w:numPr>
          <w:ilvl w:val="0"/>
          <w:numId w:val="19"/>
        </w:numPr>
        <w:spacing w:after="0"/>
        <w:jc w:val="both"/>
        <w:rPr>
          <w:rFonts w:eastAsia="Times New Roman" w:cs="Arial"/>
          <w:b/>
          <w:szCs w:val="20"/>
        </w:rPr>
      </w:pPr>
      <w:r w:rsidRPr="00F032B8">
        <w:rPr>
          <w:rFonts w:eastAsia="Times New Roman" w:cs="Arial"/>
          <w:bCs/>
          <w:szCs w:val="20"/>
        </w:rPr>
        <w:t>De budgetwijziging is opgemaakt. Zie bijlage; Er is rekening gehouden me:</w:t>
      </w:r>
    </w:p>
    <w:p xmlns:wp14="http://schemas.microsoft.com/office/word/2010/wordml" w:rsidRPr="00F032B8" w:rsidR="00093CC0" w:rsidP="00093CC0" w:rsidRDefault="00093CC0" w14:paraId="71EAA130" wp14:textId="77777777">
      <w:pPr>
        <w:numPr>
          <w:ilvl w:val="1"/>
          <w:numId w:val="19"/>
        </w:numPr>
        <w:spacing w:after="0"/>
        <w:jc w:val="both"/>
        <w:rPr>
          <w:rFonts w:eastAsia="Times New Roman" w:cs="Arial"/>
          <w:b/>
          <w:szCs w:val="20"/>
        </w:rPr>
      </w:pPr>
      <w:r w:rsidRPr="00F032B8">
        <w:rPr>
          <w:rFonts w:eastAsia="Times New Roman" w:cs="Arial"/>
          <w:bCs/>
          <w:szCs w:val="20"/>
        </w:rPr>
        <w:t>Deeltijdse tewerkstelling Thomas D’</w:t>
      </w:r>
      <w:r w:rsidR="00F032B8">
        <w:rPr>
          <w:rFonts w:eastAsia="Times New Roman" w:cs="Arial"/>
          <w:bCs/>
          <w:szCs w:val="20"/>
        </w:rPr>
        <w:t>h</w:t>
      </w:r>
      <w:r w:rsidRPr="00F032B8">
        <w:rPr>
          <w:rFonts w:eastAsia="Times New Roman" w:cs="Arial"/>
          <w:bCs/>
          <w:szCs w:val="20"/>
        </w:rPr>
        <w:t>oker: budgetruimte voor een projectmedewerker</w:t>
      </w:r>
      <w:r w:rsidR="002442C4">
        <w:rPr>
          <w:rFonts w:eastAsia="Times New Roman" w:cs="Arial"/>
          <w:bCs/>
          <w:szCs w:val="20"/>
        </w:rPr>
        <w:t xml:space="preserve"> in 2020</w:t>
      </w:r>
    </w:p>
    <w:p xmlns:wp14="http://schemas.microsoft.com/office/word/2010/wordml" w:rsidRPr="00F032B8" w:rsidR="00093CC0" w:rsidP="00093CC0" w:rsidRDefault="00093CC0" w14:paraId="68357DD8" wp14:textId="77777777">
      <w:pPr>
        <w:numPr>
          <w:ilvl w:val="1"/>
          <w:numId w:val="19"/>
        </w:numPr>
        <w:spacing w:after="0"/>
        <w:jc w:val="both"/>
        <w:rPr>
          <w:rFonts w:eastAsia="Times New Roman" w:cs="Arial"/>
          <w:b/>
          <w:szCs w:val="20"/>
        </w:rPr>
      </w:pPr>
      <w:r w:rsidRPr="00F032B8">
        <w:rPr>
          <w:rFonts w:eastAsia="Times New Roman" w:cs="Arial"/>
          <w:bCs/>
          <w:szCs w:val="20"/>
        </w:rPr>
        <w:t xml:space="preserve">Toegekende beschikbare middelen voor het archeologietraject </w:t>
      </w:r>
      <w:r w:rsidRPr="00F032B8" w:rsidR="00F032B8">
        <w:rPr>
          <w:rFonts w:eastAsia="Times New Roman" w:cs="Arial"/>
          <w:bCs/>
          <w:szCs w:val="20"/>
        </w:rPr>
        <w:t>vanuit de provincie (9048,57 euro) en mogelijk extra middelen voor 2020 vanuit de provincie, nog te bevestigen (10.000 euro)</w:t>
      </w:r>
    </w:p>
    <w:p xmlns:wp14="http://schemas.microsoft.com/office/word/2010/wordml" w:rsidRPr="00F032B8" w:rsidR="006E16C5" w:rsidP="00F032B8" w:rsidRDefault="006E16C5" w14:paraId="54E11D2A" wp14:textId="77777777">
      <w:pPr>
        <w:spacing w:after="0"/>
        <w:ind w:left="1440"/>
        <w:jc w:val="both"/>
        <w:rPr>
          <w:rFonts w:eastAsia="Times New Roman" w:cs="Arial"/>
          <w:b/>
          <w:szCs w:val="20"/>
        </w:rPr>
      </w:pPr>
    </w:p>
    <w:p xmlns:wp14="http://schemas.microsoft.com/office/word/2010/wordml" w:rsidRPr="00F032B8" w:rsidR="0048769A" w:rsidP="0048769A" w:rsidRDefault="0048769A" w14:paraId="0F9878C4" wp14:textId="77777777">
      <w:pPr>
        <w:spacing w:after="0"/>
        <w:jc w:val="both"/>
        <w:rPr>
          <w:rFonts w:eastAsia="Times New Roman" w:cs="Arial"/>
          <w:b/>
          <w:szCs w:val="20"/>
        </w:rPr>
      </w:pPr>
      <w:r w:rsidRPr="00F032B8">
        <w:rPr>
          <w:rFonts w:eastAsia="Times New Roman" w:cs="Arial"/>
          <w:b/>
          <w:szCs w:val="20"/>
        </w:rPr>
        <w:t>Besluit:</w:t>
      </w:r>
    </w:p>
    <w:p xmlns:wp14="http://schemas.microsoft.com/office/word/2010/wordml" w:rsidR="0048769A" w:rsidP="0048769A" w:rsidRDefault="0048769A" w14:paraId="73E61190" wp14:textId="77777777">
      <w:pPr>
        <w:spacing w:after="0"/>
        <w:jc w:val="both"/>
        <w:rPr>
          <w:rFonts w:eastAsia="Times New Roman" w:cs="Arial"/>
          <w:bCs/>
          <w:szCs w:val="20"/>
        </w:rPr>
      </w:pPr>
      <w:r w:rsidRPr="00F032B8">
        <w:rPr>
          <w:rFonts w:eastAsia="Times New Roman" w:cs="Arial"/>
          <w:bCs/>
          <w:szCs w:val="20"/>
        </w:rPr>
        <w:t xml:space="preserve"> Art. 1: De raad van bestuur beslist </w:t>
      </w:r>
      <w:r w:rsidRPr="00F032B8" w:rsidR="00F032B8">
        <w:rPr>
          <w:rFonts w:eastAsia="Times New Roman" w:cs="Arial"/>
          <w:bCs/>
          <w:szCs w:val="20"/>
        </w:rPr>
        <w:t xml:space="preserve">Het inhoudelijke en financiële jaarverslag en de budgetwijziging 2020 goed te keuren. </w:t>
      </w:r>
      <w:r w:rsidRPr="00F032B8">
        <w:rPr>
          <w:rFonts w:eastAsia="Times New Roman" w:cs="Arial"/>
          <w:bCs/>
          <w:szCs w:val="20"/>
        </w:rPr>
        <w:t xml:space="preserve"> </w:t>
      </w:r>
    </w:p>
    <w:p xmlns:wp14="http://schemas.microsoft.com/office/word/2010/wordml" w:rsidRPr="002442C4" w:rsidR="00F032B8" w:rsidP="0048769A" w:rsidRDefault="00F032B8" w14:paraId="31126E5D" wp14:textId="77777777">
      <w:pPr>
        <w:spacing w:after="0"/>
        <w:jc w:val="both"/>
        <w:rPr>
          <w:rFonts w:eastAsia="Times New Roman" w:cs="Arial"/>
          <w:b/>
          <w:szCs w:val="20"/>
        </w:rPr>
      </w:pPr>
    </w:p>
    <w:p xmlns:wp14="http://schemas.microsoft.com/office/word/2010/wordml" w:rsidRPr="002442C4" w:rsidR="00F032B8" w:rsidP="00F032B8" w:rsidRDefault="00F032B8" w14:paraId="7F277B4B" wp14:textId="77777777">
      <w:pPr>
        <w:numPr>
          <w:ilvl w:val="1"/>
          <w:numId w:val="20"/>
        </w:numPr>
        <w:spacing w:after="0"/>
        <w:jc w:val="both"/>
        <w:rPr>
          <w:rFonts w:eastAsia="Times New Roman" w:cs="Arial"/>
          <w:b/>
          <w:szCs w:val="20"/>
        </w:rPr>
      </w:pPr>
      <w:r w:rsidRPr="002442C4">
        <w:rPr>
          <w:rFonts w:eastAsia="Times New Roman" w:cs="Arial"/>
          <w:b/>
          <w:szCs w:val="20"/>
        </w:rPr>
        <w:t>Meerjarenbegrotingen IOED</w:t>
      </w:r>
    </w:p>
    <w:p xmlns:wp14="http://schemas.microsoft.com/office/word/2010/wordml" w:rsidR="00F032B8" w:rsidP="00F032B8" w:rsidRDefault="00F032B8" w14:paraId="2DE403A5" wp14:textId="77777777">
      <w:pPr>
        <w:spacing w:after="0"/>
        <w:jc w:val="both"/>
        <w:rPr>
          <w:rFonts w:eastAsia="Times New Roman" w:cs="Arial"/>
          <w:b/>
          <w:szCs w:val="16"/>
        </w:rPr>
      </w:pPr>
    </w:p>
    <w:p xmlns:wp14="http://schemas.microsoft.com/office/word/2010/wordml" w:rsidR="00F032B8" w:rsidP="00F032B8" w:rsidRDefault="00F032B8" w14:paraId="14A54619" wp14:textId="77777777">
      <w:pPr>
        <w:spacing w:after="0"/>
        <w:jc w:val="both"/>
        <w:rPr>
          <w:rFonts w:eastAsia="Times New Roman" w:cs="Arial"/>
          <w:b/>
          <w:szCs w:val="16"/>
        </w:rPr>
      </w:pPr>
      <w:r>
        <w:rPr>
          <w:rFonts w:eastAsia="Times New Roman" w:cs="Arial"/>
          <w:b/>
          <w:szCs w:val="16"/>
        </w:rPr>
        <w:t>Opvolging:</w:t>
      </w:r>
    </w:p>
    <w:p xmlns:wp14="http://schemas.microsoft.com/office/word/2010/wordml" w:rsidRPr="00F032B8" w:rsidR="00F032B8" w:rsidP="00F032B8" w:rsidRDefault="00F032B8" w14:paraId="20734ED9" wp14:textId="77777777">
      <w:pPr>
        <w:numPr>
          <w:ilvl w:val="0"/>
          <w:numId w:val="18"/>
        </w:numPr>
        <w:spacing w:after="0"/>
        <w:jc w:val="both"/>
        <w:rPr>
          <w:rFonts w:eastAsia="Times New Roman" w:cs="Arial"/>
          <w:b/>
          <w:szCs w:val="16"/>
        </w:rPr>
      </w:pPr>
      <w:r>
        <w:rPr>
          <w:rFonts w:eastAsia="Times New Roman" w:cs="Arial"/>
          <w:bCs/>
          <w:szCs w:val="16"/>
        </w:rPr>
        <w:t>IOED PZ (bij Cultuurregio)</w:t>
      </w:r>
    </w:p>
    <w:p xmlns:wp14="http://schemas.microsoft.com/office/word/2010/wordml" w:rsidRPr="00F032B8" w:rsidR="00F032B8" w:rsidP="00F032B8" w:rsidRDefault="00F032B8" w14:paraId="157B9FA3" wp14:textId="77777777">
      <w:pPr>
        <w:numPr>
          <w:ilvl w:val="1"/>
          <w:numId w:val="18"/>
        </w:numPr>
        <w:spacing w:after="0"/>
        <w:jc w:val="both"/>
        <w:rPr>
          <w:rFonts w:eastAsia="Times New Roman" w:cs="Arial"/>
          <w:b/>
          <w:szCs w:val="16"/>
        </w:rPr>
      </w:pPr>
      <w:r>
        <w:rPr>
          <w:rFonts w:eastAsia="Times New Roman" w:cs="Arial"/>
          <w:bCs/>
          <w:szCs w:val="16"/>
        </w:rPr>
        <w:t xml:space="preserve">De werkingssubsidie voor de </w:t>
      </w:r>
      <w:proofErr w:type="spellStart"/>
      <w:r>
        <w:rPr>
          <w:rFonts w:eastAsia="Times New Roman" w:cs="Arial"/>
          <w:bCs/>
          <w:szCs w:val="16"/>
        </w:rPr>
        <w:t>IOEDs</w:t>
      </w:r>
      <w:proofErr w:type="spellEnd"/>
      <w:r>
        <w:rPr>
          <w:rFonts w:eastAsia="Times New Roman" w:cs="Arial"/>
          <w:bCs/>
          <w:szCs w:val="16"/>
        </w:rPr>
        <w:t xml:space="preserve"> bedraagt voor beleidsperiode 2021-2026 79480 euro per jaar (</w:t>
      </w:r>
      <w:proofErr w:type="spellStart"/>
      <w:r>
        <w:rPr>
          <w:rFonts w:eastAsia="Times New Roman" w:cs="Arial"/>
          <w:bCs/>
          <w:szCs w:val="16"/>
        </w:rPr>
        <w:t>ipv</w:t>
      </w:r>
      <w:proofErr w:type="spellEnd"/>
      <w:r>
        <w:rPr>
          <w:rFonts w:eastAsia="Times New Roman" w:cs="Arial"/>
          <w:bCs/>
          <w:szCs w:val="16"/>
        </w:rPr>
        <w:t>. 88500 euro).</w:t>
      </w:r>
    </w:p>
    <w:p xmlns:wp14="http://schemas.microsoft.com/office/word/2010/wordml" w:rsidRPr="00F032B8" w:rsidR="00F032B8" w:rsidP="00F032B8" w:rsidRDefault="00F032B8" w14:paraId="4B8680F2" wp14:textId="77777777">
      <w:pPr>
        <w:numPr>
          <w:ilvl w:val="1"/>
          <w:numId w:val="18"/>
        </w:numPr>
        <w:spacing w:after="0"/>
        <w:jc w:val="both"/>
        <w:rPr>
          <w:rFonts w:eastAsia="Times New Roman" w:cs="Arial"/>
          <w:b/>
          <w:szCs w:val="16"/>
        </w:rPr>
      </w:pPr>
      <w:r>
        <w:rPr>
          <w:rFonts w:eastAsia="Times New Roman" w:cs="Arial"/>
          <w:bCs/>
          <w:szCs w:val="16"/>
        </w:rPr>
        <w:t xml:space="preserve">De nominale subsidie vanuit de provincie Vlaams-Brabant wordt vervangen door een projectsubsidie en kan daardoor niet in de begroting ingepast worden. </w:t>
      </w:r>
    </w:p>
    <w:p xmlns:wp14="http://schemas.microsoft.com/office/word/2010/wordml" w:rsidRPr="007A5D20" w:rsidR="00F032B8" w:rsidP="00F032B8" w:rsidRDefault="00F032B8" w14:paraId="4532DEF9" wp14:textId="77777777">
      <w:pPr>
        <w:numPr>
          <w:ilvl w:val="1"/>
          <w:numId w:val="18"/>
        </w:numPr>
        <w:spacing w:after="0"/>
        <w:jc w:val="both"/>
        <w:rPr>
          <w:rFonts w:eastAsia="Times New Roman" w:cs="Arial"/>
          <w:b/>
          <w:szCs w:val="16"/>
        </w:rPr>
      </w:pPr>
      <w:r>
        <w:rPr>
          <w:rFonts w:eastAsia="Times New Roman" w:cs="Arial"/>
          <w:bCs/>
          <w:szCs w:val="16"/>
        </w:rPr>
        <w:t xml:space="preserve">De begroting diende aangepast te worden. </w:t>
      </w:r>
      <w:r w:rsidR="007A5D20">
        <w:rPr>
          <w:rFonts w:eastAsia="Times New Roman" w:cs="Arial"/>
          <w:bCs/>
          <w:szCs w:val="16"/>
        </w:rPr>
        <w:t xml:space="preserve">Er zijn nog voldoende middelen om het plan zoals voorzien door te voeren. De marge om eigen projecten te financieren is beperkt. </w:t>
      </w:r>
    </w:p>
    <w:p xmlns:wp14="http://schemas.microsoft.com/office/word/2010/wordml" w:rsidRPr="007A5D20" w:rsidR="007A5D20" w:rsidP="00F032B8" w:rsidRDefault="007A5D20" w14:paraId="5B7A6FE5" wp14:textId="77777777">
      <w:pPr>
        <w:numPr>
          <w:ilvl w:val="1"/>
          <w:numId w:val="18"/>
        </w:numPr>
        <w:spacing w:after="0"/>
        <w:jc w:val="both"/>
        <w:rPr>
          <w:rFonts w:eastAsia="Times New Roman" w:cs="Arial"/>
          <w:b/>
          <w:szCs w:val="16"/>
        </w:rPr>
      </w:pPr>
      <w:r>
        <w:rPr>
          <w:rFonts w:eastAsia="Times New Roman" w:cs="Arial"/>
          <w:bCs/>
          <w:szCs w:val="16"/>
        </w:rPr>
        <w:t>De schepenen verantwoordelijk voor de IOED keurden de wijziging goed.</w:t>
      </w:r>
    </w:p>
    <w:p xmlns:wp14="http://schemas.microsoft.com/office/word/2010/wordml" w:rsidRPr="00D00154" w:rsidR="007A5D20" w:rsidP="007A5D20" w:rsidRDefault="007A5D20" w14:paraId="185D1D71" wp14:textId="77777777">
      <w:pPr>
        <w:numPr>
          <w:ilvl w:val="1"/>
          <w:numId w:val="18"/>
        </w:numPr>
        <w:spacing w:after="0"/>
        <w:jc w:val="both"/>
        <w:rPr>
          <w:rFonts w:eastAsia="Times New Roman" w:cs="Arial"/>
          <w:bCs/>
          <w:szCs w:val="16"/>
        </w:rPr>
      </w:pPr>
      <w:r w:rsidRPr="00D00154">
        <w:rPr>
          <w:rFonts w:eastAsia="Times New Roman" w:cs="Arial"/>
          <w:bCs/>
          <w:szCs w:val="16"/>
        </w:rPr>
        <w:t xml:space="preserve">Document: zie bijlage. </w:t>
      </w:r>
    </w:p>
    <w:p xmlns:wp14="http://schemas.microsoft.com/office/word/2010/wordml" w:rsidR="007A5D20" w:rsidP="007A5D20" w:rsidRDefault="007A5D20" w14:paraId="62431CDC" wp14:textId="77777777">
      <w:pPr>
        <w:spacing w:after="0"/>
        <w:ind w:left="1440"/>
        <w:jc w:val="both"/>
        <w:rPr>
          <w:rFonts w:eastAsia="Times New Roman" w:cs="Arial"/>
          <w:b/>
          <w:szCs w:val="16"/>
          <w:highlight w:val="yellow"/>
        </w:rPr>
      </w:pPr>
    </w:p>
    <w:bookmarkEnd w:id="1"/>
    <w:p xmlns:wp14="http://schemas.microsoft.com/office/word/2010/wordml" w:rsidRPr="00310B08" w:rsidR="006E16C5" w:rsidP="0066762C" w:rsidRDefault="0048764C" w14:paraId="0E2B4336" wp14:textId="77777777">
      <w:pPr>
        <w:numPr>
          <w:ilvl w:val="0"/>
          <w:numId w:val="20"/>
        </w:numPr>
        <w:spacing w:after="0"/>
        <w:jc w:val="both"/>
        <w:rPr>
          <w:rFonts w:eastAsia="Times New Roman" w:cs="Arial"/>
          <w:b/>
          <w:color w:val="E36C0A"/>
          <w:sz w:val="24"/>
        </w:rPr>
      </w:pPr>
      <w:r w:rsidRPr="006367AD">
        <w:rPr>
          <w:rFonts w:eastAsia="Times New Roman" w:cs="Arial"/>
          <w:b/>
          <w:color w:val="E36C0A"/>
          <w:sz w:val="24"/>
        </w:rPr>
        <w:t>Varia</w:t>
      </w:r>
    </w:p>
    <w:p xmlns:wp14="http://schemas.microsoft.com/office/word/2010/wordml" w:rsidR="006E16C5" w:rsidP="006E16C5" w:rsidRDefault="006E16C5" w14:paraId="49E398E2" wp14:textId="77777777">
      <w:pPr>
        <w:spacing w:after="0"/>
        <w:jc w:val="both"/>
        <w:rPr>
          <w:rFonts w:eastAsia="Times New Roman" w:cs="Arial"/>
          <w:szCs w:val="20"/>
        </w:rPr>
      </w:pPr>
    </w:p>
    <w:p xmlns:wp14="http://schemas.microsoft.com/office/word/2010/wordml" w:rsidRPr="003139E8" w:rsidR="006E16C5" w:rsidP="006E16C5" w:rsidRDefault="006E16C5" w14:paraId="5386DE95" wp14:textId="77777777">
      <w:pPr>
        <w:spacing w:after="0"/>
        <w:jc w:val="both"/>
        <w:rPr>
          <w:rFonts w:eastAsia="Times New Roman" w:cs="Arial"/>
          <w:b/>
          <w:bCs/>
          <w:szCs w:val="20"/>
        </w:rPr>
      </w:pPr>
      <w:r w:rsidRPr="003139E8">
        <w:rPr>
          <w:rFonts w:eastAsia="Times New Roman" w:cs="Arial"/>
          <w:b/>
          <w:bCs/>
          <w:szCs w:val="20"/>
        </w:rPr>
        <w:t xml:space="preserve">De data voor volgende bijeenkomsten </w:t>
      </w:r>
      <w:r w:rsidRPr="003139E8" w:rsidR="000544C6">
        <w:rPr>
          <w:rFonts w:eastAsia="Times New Roman" w:cs="Arial"/>
          <w:b/>
          <w:bCs/>
          <w:szCs w:val="20"/>
        </w:rPr>
        <w:t>van de zijn:</w:t>
      </w:r>
    </w:p>
    <w:p xmlns:wp14="http://schemas.microsoft.com/office/word/2010/wordml" w:rsidR="006E16C5" w:rsidP="001A1CFF" w:rsidRDefault="001A1CFF" w14:paraId="6CE8CA9B" wp14:textId="77777777">
      <w:pPr>
        <w:numPr>
          <w:ilvl w:val="0"/>
          <w:numId w:val="18"/>
        </w:numPr>
        <w:spacing w:after="0"/>
        <w:jc w:val="both"/>
        <w:rPr>
          <w:rFonts w:eastAsia="Times New Roman" w:cs="Arial"/>
          <w:szCs w:val="20"/>
        </w:rPr>
      </w:pPr>
      <w:r>
        <w:rPr>
          <w:rFonts w:eastAsia="Times New Roman" w:cs="Arial"/>
          <w:szCs w:val="20"/>
        </w:rPr>
        <w:t xml:space="preserve">13 mei, 13u30 </w:t>
      </w:r>
      <w:proofErr w:type="spellStart"/>
      <w:r>
        <w:rPr>
          <w:rFonts w:eastAsia="Times New Roman" w:cs="Arial"/>
          <w:szCs w:val="20"/>
        </w:rPr>
        <w:t>Castelhof</w:t>
      </w:r>
      <w:proofErr w:type="spellEnd"/>
      <w:r>
        <w:rPr>
          <w:rFonts w:eastAsia="Times New Roman" w:cs="Arial"/>
          <w:szCs w:val="20"/>
        </w:rPr>
        <w:t>, S-M-</w:t>
      </w:r>
      <w:proofErr w:type="spellStart"/>
      <w:r>
        <w:rPr>
          <w:rFonts w:eastAsia="Times New Roman" w:cs="Arial"/>
          <w:szCs w:val="20"/>
        </w:rPr>
        <w:t>Bodegem</w:t>
      </w:r>
      <w:proofErr w:type="spellEnd"/>
      <w:r>
        <w:rPr>
          <w:rFonts w:eastAsia="Times New Roman" w:cs="Arial"/>
          <w:szCs w:val="20"/>
        </w:rPr>
        <w:t xml:space="preserve"> (Dagelijks bestuur)</w:t>
      </w:r>
    </w:p>
    <w:p xmlns:wp14="http://schemas.microsoft.com/office/word/2010/wordml" w:rsidRPr="005A5986" w:rsidR="001A1CFF" w:rsidP="001A1CFF" w:rsidRDefault="001A1CFF" w14:paraId="6233075E" wp14:textId="77777777">
      <w:pPr>
        <w:numPr>
          <w:ilvl w:val="0"/>
          <w:numId w:val="18"/>
        </w:numPr>
        <w:spacing w:after="0"/>
        <w:jc w:val="both"/>
        <w:rPr>
          <w:rFonts w:eastAsia="Times New Roman" w:cs="Arial"/>
          <w:szCs w:val="20"/>
        </w:rPr>
      </w:pPr>
      <w:r>
        <w:rPr>
          <w:rFonts w:eastAsia="Times New Roman" w:cs="Arial"/>
          <w:szCs w:val="20"/>
        </w:rPr>
        <w:t>19 juni 17u30, Ternat (Raad van Bestuur)</w:t>
      </w:r>
    </w:p>
    <w:p xmlns:wp14="http://schemas.microsoft.com/office/word/2010/wordml" w:rsidRPr="006367AD" w:rsidR="009E4CC9" w:rsidP="004200DC" w:rsidRDefault="009E4CC9" w14:paraId="16287F21" wp14:textId="77777777">
      <w:pPr>
        <w:pBdr>
          <w:bottom w:val="single" w:color="auto" w:sz="4" w:space="1"/>
        </w:pBdr>
        <w:spacing w:after="0"/>
        <w:jc w:val="both"/>
        <w:rPr>
          <w:rFonts w:eastAsia="Times New Roman" w:cs="Arial"/>
          <w:szCs w:val="20"/>
        </w:rPr>
      </w:pPr>
    </w:p>
    <w:sectPr w:rsidRPr="006367AD" w:rsidR="009E4CC9" w:rsidSect="00E27C55">
      <w:headerReference w:type="default" r:id="rId12"/>
      <w:footerReference w:type="default" r:id="rId13"/>
      <w:headerReference w:type="first" r:id="rId14"/>
      <w:footerReference w:type="first" r:id="rId15"/>
      <w:pgSz w:w="11906" w:h="16838" w:orient="portrait"/>
      <w:pgMar w:top="1417" w:right="1417" w:bottom="1417" w:left="2835"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xmlns:wp14="http://schemas.microsoft.com/office/word/2010/wordml" w:rsidR="0090051F" w:rsidRDefault="0090051F" w14:paraId="34B3F2EB" wp14:textId="77777777">
      <w:pPr>
        <w:spacing w:after="0"/>
      </w:pPr>
      <w:r>
        <w:separator/>
      </w:r>
    </w:p>
  </w:endnote>
  <w:endnote w:type="continuationSeparator" w:id="0">
    <w:p xmlns:wp14="http://schemas.microsoft.com/office/word/2010/wordml" w:rsidR="0090051F" w:rsidRDefault="0090051F" w14:paraId="7D34F5C7" wp14:textId="777777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Yu Gothic"/>
    <w:charset w:val="80"/>
    <w:family w:val="auto"/>
    <w:pitch w:val="default"/>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Mangal">
    <w:panose1 w:val="02040503050203030202"/>
    <w:charset w:val="01"/>
    <w:family w:val="roman"/>
    <w:pitch w:val="variable"/>
    <w:sig w:usb0="0000A003" w:usb1="00000000" w:usb2="00000000" w:usb3="00000000" w:csb0="00000001" w:csb1="00000000"/>
  </w:font>
  <w:font w:name="MinionPro-Regular">
    <w:altName w:val="Calibri"/>
    <w:panose1 w:val="00000000000000000000"/>
    <w:charset w:val="4D"/>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p14">
  <w:p xmlns:wp14="http://schemas.microsoft.com/office/word/2010/wordml" w:rsidR="00C31AA3" w:rsidRDefault="009A6D08" w14:paraId="31C5D0AF" wp14:textId="77777777">
    <w:pPr>
      <w:pStyle w:val="Voettekst"/>
      <w:rPr>
        <w:lang w:val="nl-NL"/>
      </w:rPr>
    </w:pPr>
    <w:r>
      <w:rPr>
        <w:noProof/>
      </w:rPr>
      <w:drawing>
        <wp:anchor xmlns:wp14="http://schemas.microsoft.com/office/word/2010/wordprocessingDrawing" distT="0" distB="0" distL="114300" distR="114300" simplePos="0" relativeHeight="251659264" behindDoc="0" locked="0" layoutInCell="1" allowOverlap="1" wp14:anchorId="42A0C3D0" wp14:editId="7777777">
          <wp:simplePos x="0" y="0"/>
          <wp:positionH relativeFrom="column">
            <wp:posOffset>81915</wp:posOffset>
          </wp:positionH>
          <wp:positionV relativeFrom="paragraph">
            <wp:posOffset>-122555</wp:posOffset>
          </wp:positionV>
          <wp:extent cx="840740" cy="539750"/>
          <wp:effectExtent l="0" t="0" r="0" b="0"/>
          <wp:wrapNone/>
          <wp:docPr id="10" name="Afbeelding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grayscl/>
                    <a:extLst>
                      <a:ext uri="{28A0092B-C50C-407E-A947-70E740481C1C}">
                        <a14:useLocalDpi xmlns:a14="http://schemas.microsoft.com/office/drawing/2010/main" val="0"/>
                      </a:ext>
                    </a:extLst>
                  </a:blip>
                  <a:srcRect/>
                  <a:stretch>
                    <a:fillRect/>
                  </a:stretch>
                </pic:blipFill>
                <pic:spPr bwMode="auto">
                  <a:xfrm>
                    <a:off x="0" y="0"/>
                    <a:ext cx="840740" cy="5397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xmlns:wp14="http://schemas.microsoft.com/office/word/2010/wordprocessingDrawing" distT="0" distB="0" distL="114300" distR="114300" simplePos="0" relativeHeight="251658240" behindDoc="0" locked="0" layoutInCell="1" allowOverlap="1" wp14:anchorId="49D25FDD" wp14:editId="7777777">
          <wp:simplePos x="0" y="0"/>
          <wp:positionH relativeFrom="column">
            <wp:posOffset>-715645</wp:posOffset>
          </wp:positionH>
          <wp:positionV relativeFrom="paragraph">
            <wp:posOffset>-130175</wp:posOffset>
          </wp:positionV>
          <wp:extent cx="756285" cy="539750"/>
          <wp:effectExtent l="0" t="0" r="0" b="0"/>
          <wp:wrapNone/>
          <wp:docPr id="9" name="Afbeelding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
                    <a:grayscl/>
                    <a:extLst>
                      <a:ext uri="{28A0092B-C50C-407E-A947-70E740481C1C}">
                        <a14:useLocalDpi xmlns:a14="http://schemas.microsoft.com/office/drawing/2010/main" val="0"/>
                      </a:ext>
                    </a:extLst>
                  </a:blip>
                  <a:srcRect/>
                  <a:stretch>
                    <a:fillRect/>
                  </a:stretch>
                </pic:blipFill>
                <pic:spPr bwMode="auto">
                  <a:xfrm>
                    <a:off x="0" y="0"/>
                    <a:ext cx="756285" cy="5397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xmlns:wp14="http://schemas.microsoft.com/office/word/2010/wordprocessingDrawing" distT="0" distB="0" distL="114300" distR="114300" simplePos="0" relativeHeight="251660288" behindDoc="0" locked="0" layoutInCell="1" allowOverlap="1" wp14:anchorId="3DF4A6CD" wp14:editId="7777777">
          <wp:simplePos x="0" y="0"/>
          <wp:positionH relativeFrom="column">
            <wp:posOffset>-1686560</wp:posOffset>
          </wp:positionH>
          <wp:positionV relativeFrom="paragraph">
            <wp:posOffset>-151130</wp:posOffset>
          </wp:positionV>
          <wp:extent cx="1034415" cy="539750"/>
          <wp:effectExtent l="0" t="0" r="0" b="0"/>
          <wp:wrapNone/>
          <wp:docPr id="11" name="Afbeelding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
                    <a:grayscl/>
                    <a:extLst>
                      <a:ext uri="{28A0092B-C50C-407E-A947-70E740481C1C}">
                        <a14:useLocalDpi xmlns:a14="http://schemas.microsoft.com/office/drawing/2010/main" val="0"/>
                      </a:ext>
                    </a:extLst>
                  </a:blip>
                  <a:srcRect/>
                  <a:stretch>
                    <a:fillRect/>
                  </a:stretch>
                </pic:blipFill>
                <pic:spPr bwMode="auto">
                  <a:xfrm>
                    <a:off x="0" y="0"/>
                    <a:ext cx="1034415" cy="539750"/>
                  </a:xfrm>
                  <a:prstGeom prst="rect">
                    <a:avLst/>
                  </a:prstGeom>
                  <a:noFill/>
                  <a:ln>
                    <a:noFill/>
                  </a:ln>
                </pic:spPr>
              </pic:pic>
            </a:graphicData>
          </a:graphic>
          <wp14:sizeRelH relativeFrom="page">
            <wp14:pctWidth>0</wp14:pctWidth>
          </wp14:sizeRelH>
          <wp14:sizeRelV relativeFrom="page">
            <wp14:pctHeight>0</wp14:pctHeight>
          </wp14:sizeRelV>
        </wp:anchor>
      </w:drawing>
    </w:r>
    <w:r w:rsidR="75EE2B5E">
      <w:rPr/>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p14">
  <w:p xmlns:wp14="http://schemas.microsoft.com/office/word/2010/wordml" w:rsidR="00C31AA3" w:rsidRDefault="009A6D08" w14:paraId="6FA786F3" wp14:textId="77777777">
    <w:pPr>
      <w:pStyle w:val="Voettekst"/>
      <w:ind w:left="284"/>
      <w:rPr>
        <w:lang w:val="nl-NL"/>
      </w:rPr>
    </w:pPr>
    <w:r>
      <w:rPr>
        <w:noProof/>
        <w:lang w:val="nl-NL"/>
      </w:rPr>
      <w:drawing>
        <wp:anchor xmlns:wp14="http://schemas.microsoft.com/office/word/2010/wordprocessingDrawing" distT="0" distB="0" distL="114300" distR="114300" simplePos="0" relativeHeight="251656192" behindDoc="0" locked="0" layoutInCell="1" allowOverlap="1" wp14:anchorId="5479B066" wp14:editId="7777777">
          <wp:simplePos x="0" y="0"/>
          <wp:positionH relativeFrom="column">
            <wp:posOffset>-1556385</wp:posOffset>
          </wp:positionH>
          <wp:positionV relativeFrom="paragraph">
            <wp:posOffset>-266065</wp:posOffset>
          </wp:positionV>
          <wp:extent cx="1066800" cy="654685"/>
          <wp:effectExtent l="0" t="0" r="0" b="0"/>
          <wp:wrapNone/>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l="48938" r="-5212" b="51709"/>
                  <a:stretch>
                    <a:fillRect/>
                  </a:stretch>
                </pic:blipFill>
                <pic:spPr bwMode="auto">
                  <a:xfrm>
                    <a:off x="0" y="0"/>
                    <a:ext cx="1066800" cy="654685"/>
                  </a:xfrm>
                  <a:prstGeom prst="rect">
                    <a:avLst/>
                  </a:prstGeom>
                  <a:noFill/>
                  <a:ln>
                    <a:noFill/>
                  </a:ln>
                </pic:spPr>
              </pic:pic>
            </a:graphicData>
          </a:graphic>
          <wp14:sizeRelH relativeFrom="page">
            <wp14:pctWidth>0</wp14:pctWidth>
          </wp14:sizeRelH>
          <wp14:sizeRelV relativeFrom="page">
            <wp14:pctHeight>0</wp14:pctHeight>
          </wp14:sizeRelV>
        </wp:anchor>
      </w:drawing>
    </w:r>
    <w:r w:rsidR="75EE2B5E">
      <w:rPr/>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xmlns:wp14="http://schemas.microsoft.com/office/word/2010/wordml" w:rsidR="0090051F" w:rsidRDefault="0090051F" w14:paraId="5BE93A62" wp14:textId="77777777">
      <w:pPr>
        <w:spacing w:after="0"/>
      </w:pPr>
      <w:r>
        <w:separator/>
      </w:r>
    </w:p>
  </w:footnote>
  <w:footnote w:type="continuationSeparator" w:id="0">
    <w:p xmlns:wp14="http://schemas.microsoft.com/office/word/2010/wordml" w:rsidR="0090051F" w:rsidRDefault="0090051F" w14:paraId="384BA73E" wp14:textId="7777777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p14">
  <w:p xmlns:wp14="http://schemas.microsoft.com/office/word/2010/wordml" w:rsidR="00C31AA3" w:rsidRDefault="009A6D08" w14:paraId="5B5D3E47" wp14:textId="77777777">
    <w:pPr>
      <w:pStyle w:val="Koptekst"/>
      <w:rPr>
        <w:lang w:val="nl-NL"/>
      </w:rPr>
    </w:pPr>
    <w:r>
      <w:rPr>
        <w:noProof/>
      </w:rPr>
      <w:drawing>
        <wp:anchor xmlns:wp14="http://schemas.microsoft.com/office/word/2010/wordprocessingDrawing" distT="0" distB="0" distL="114300" distR="114300" simplePos="0" relativeHeight="251657216" behindDoc="0" locked="0" layoutInCell="1" allowOverlap="1" wp14:anchorId="04EAA958" wp14:editId="7777777">
          <wp:simplePos x="0" y="0"/>
          <wp:positionH relativeFrom="column">
            <wp:posOffset>-1586865</wp:posOffset>
          </wp:positionH>
          <wp:positionV relativeFrom="paragraph">
            <wp:posOffset>-365125</wp:posOffset>
          </wp:positionV>
          <wp:extent cx="1691640" cy="1149985"/>
          <wp:effectExtent l="0" t="0" r="0" b="0"/>
          <wp:wrapNone/>
          <wp:docPr id="7" name="Afbeelding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r="-5212"/>
                  <a:stretch>
                    <a:fillRect/>
                  </a:stretch>
                </pic:blipFill>
                <pic:spPr bwMode="auto">
                  <a:xfrm>
                    <a:off x="0" y="0"/>
                    <a:ext cx="1691640" cy="1149985"/>
                  </a:xfrm>
                  <a:prstGeom prst="rect">
                    <a:avLst/>
                  </a:prstGeom>
                  <a:noFill/>
                  <a:ln>
                    <a:noFill/>
                  </a:ln>
                </pic:spPr>
              </pic:pic>
            </a:graphicData>
          </a:graphic>
          <wp14:sizeRelH relativeFrom="page">
            <wp14:pctWidth>0</wp14:pctWidth>
          </wp14:sizeRelH>
          <wp14:sizeRelV relativeFrom="page">
            <wp14:pctHeight>0</wp14:pctHeight>
          </wp14:sizeRelV>
        </wp:anchor>
      </w:drawing>
    </w:r>
    <w:r w:rsidR="75EE2B5E">
      <w:rPr/>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p14">
  <w:p xmlns:wp14="http://schemas.microsoft.com/office/word/2010/wordml" w:rsidR="00C31AA3" w:rsidRDefault="009A6D08" w14:paraId="03436C7B" wp14:textId="77777777">
    <w:pPr>
      <w:pStyle w:val="Koptekst"/>
      <w:ind w:left="1134"/>
      <w:rPr>
        <w:lang w:val="nl-NL"/>
      </w:rPr>
    </w:pPr>
    <w:r>
      <w:rPr>
        <w:noProof/>
      </w:rPr>
      <w:drawing>
        <wp:anchor xmlns:wp14="http://schemas.microsoft.com/office/word/2010/wordprocessingDrawing" distT="0" distB="0" distL="114300" distR="114300" simplePos="0" relativeHeight="251655168" behindDoc="0" locked="0" layoutInCell="1" allowOverlap="1" wp14:anchorId="5B7A5826" wp14:editId="7777777">
          <wp:simplePos x="0" y="0"/>
          <wp:positionH relativeFrom="column">
            <wp:posOffset>-1630680</wp:posOffset>
          </wp:positionH>
          <wp:positionV relativeFrom="paragraph">
            <wp:posOffset>-372745</wp:posOffset>
          </wp:positionV>
          <wp:extent cx="1691640" cy="1149985"/>
          <wp:effectExtent l="0" t="0" r="0" b="0"/>
          <wp:wrapNone/>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r="-5212"/>
                  <a:stretch>
                    <a:fillRect/>
                  </a:stretch>
                </pic:blipFill>
                <pic:spPr bwMode="auto">
                  <a:xfrm>
                    <a:off x="0" y="0"/>
                    <a:ext cx="1691640" cy="1149985"/>
                  </a:xfrm>
                  <a:prstGeom prst="rect">
                    <a:avLst/>
                  </a:prstGeom>
                  <a:noFill/>
                  <a:ln>
                    <a:noFill/>
                  </a:ln>
                </pic:spPr>
              </pic:pic>
            </a:graphicData>
          </a:graphic>
          <wp14:sizeRelH relativeFrom="page">
            <wp14:pctWidth>0</wp14:pctWidth>
          </wp14:sizeRelH>
          <wp14:sizeRelV relativeFrom="page">
            <wp14:pctHeight>0</wp14:pctHeight>
          </wp14:sizeRelV>
        </wp:anchor>
      </w:drawing>
    </w:r>
    <w:r w:rsidR="75EE2B5E">
      <w:rPr/>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F38CEC90"/>
    <w:name w:val="WW8Num1"/>
    <w:lvl w:ilvl="0">
      <w:start w:val="1"/>
      <w:numFmt w:val="decimal"/>
      <w:lvlText w:val="%1."/>
      <w:lvlJc w:val="left"/>
      <w:pPr>
        <w:tabs>
          <w:tab w:val="num" w:pos="0"/>
        </w:tabs>
        <w:ind w:left="360" w:hanging="360"/>
      </w:pPr>
    </w:lvl>
    <w:lvl w:ilvl="1">
      <w:start w:val="1"/>
      <w:numFmt w:val="bullet"/>
      <w:lvlText w:val=""/>
      <w:lvlJc w:val="left"/>
      <w:pPr>
        <w:tabs>
          <w:tab w:val="num" w:pos="0"/>
        </w:tabs>
        <w:ind w:left="1080" w:hanging="360"/>
      </w:pPr>
      <w:rPr>
        <w:rFonts w:ascii="Symbol" w:hAnsi="Symbol"/>
      </w:rPr>
    </w:lvl>
    <w:lvl w:ilvl="2">
      <w:start w:val="1"/>
      <w:numFmt w:val="bullet"/>
      <w:lvlText w:val="o"/>
      <w:lvlJc w:val="left"/>
      <w:pPr>
        <w:tabs>
          <w:tab w:val="num" w:pos="-202"/>
        </w:tabs>
        <w:ind w:left="1598" w:hanging="180"/>
      </w:pPr>
      <w:rPr>
        <w:rFonts w:hint="default" w:ascii="Courier New" w:hAnsi="Courier New" w:cs="Courier New"/>
      </w:r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lef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left"/>
      <w:pPr>
        <w:tabs>
          <w:tab w:val="num" w:pos="0"/>
        </w:tabs>
        <w:ind w:left="6120" w:hanging="180"/>
      </w:pPr>
    </w:lvl>
  </w:abstractNum>
  <w:abstractNum w:abstractNumId="1" w15:restartNumberingAfterBreak="0">
    <w:nsid w:val="00000002"/>
    <w:multiLevelType w:val="multilevel"/>
    <w:tmpl w:val="00000002"/>
    <w:name w:val="WW8Num18"/>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 w15:restartNumberingAfterBreak="0">
    <w:nsid w:val="00000003"/>
    <w:multiLevelType w:val="hybridMultilevel"/>
    <w:tmpl w:val="00000003"/>
    <w:name w:val="WW8Num21"/>
    <w:lvl w:ilvl="0">
      <w:start w:val="1"/>
      <w:numFmt w:val="bullet"/>
      <w:lvlText w:val=""/>
      <w:lvlJc w:val="left"/>
      <w:pPr>
        <w:tabs>
          <w:tab w:val="num" w:pos="0"/>
        </w:tabs>
        <w:ind w:left="720" w:hanging="360"/>
      </w:pPr>
      <w:rPr>
        <w:rFonts w:ascii="Symbol" w:hAnsi="Symbol"/>
      </w:rPr>
    </w:lvl>
  </w:abstractNum>
  <w:abstractNum w:abstractNumId="3" w15:restartNumberingAfterBreak="0">
    <w:nsid w:val="00000004"/>
    <w:multiLevelType w:val="hybridMultilevel"/>
    <w:tmpl w:val="00000004"/>
    <w:name w:val="WW8Num24"/>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4" w15:restartNumberingAfterBreak="0">
    <w:nsid w:val="00000005"/>
    <w:multiLevelType w:val="multilevel"/>
    <w:tmpl w:val="00000005"/>
    <w:name w:val="WW8Num26"/>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0000008"/>
    <w:multiLevelType w:val="hybridMultilevel"/>
    <w:tmpl w:val="00000008"/>
    <w:name w:val="WW8Num23"/>
    <w:lvl w:ilvl="0">
      <w:start w:val="4"/>
      <w:numFmt w:val="decimal"/>
      <w:lvlText w:val="%1."/>
      <w:lvlJc w:val="left"/>
      <w:pPr>
        <w:tabs>
          <w:tab w:val="num" w:pos="0"/>
        </w:tabs>
        <w:ind w:left="360" w:hanging="360"/>
      </w:pPr>
    </w:lvl>
  </w:abstractNum>
  <w:abstractNum w:abstractNumId="6" w15:restartNumberingAfterBreak="0">
    <w:nsid w:val="0000000D"/>
    <w:multiLevelType w:val="multilevel"/>
    <w:tmpl w:val="0000000D"/>
    <w:name w:val="WW8Num33"/>
    <w:lvl w:ilvl="0">
      <w:start w:val="1"/>
      <w:numFmt w:val="bullet"/>
      <w:lvlText w:val=""/>
      <w:lvlJc w:val="left"/>
      <w:pPr>
        <w:tabs>
          <w:tab w:val="num" w:pos="0"/>
        </w:tabs>
        <w:ind w:left="720" w:hanging="360"/>
      </w:pPr>
      <w:rPr>
        <w:rFonts w:ascii="Symbol" w:hAnsi="Symbol"/>
      </w:rPr>
    </w:lvl>
  </w:abstractNum>
  <w:abstractNum w:abstractNumId="7" w15:restartNumberingAfterBreak="0">
    <w:nsid w:val="00555D72"/>
    <w:multiLevelType w:val="hybridMultilevel"/>
    <w:tmpl w:val="069C002E"/>
    <w:lvl w:ilvl="0" w:tplc="5A4C71CC">
      <w:numFmt w:val="bullet"/>
      <w:lvlText w:val="-"/>
      <w:lvlJc w:val="left"/>
      <w:pPr>
        <w:ind w:left="720" w:hanging="360"/>
      </w:pPr>
      <w:rPr>
        <w:rFonts w:hint="default" w:ascii="Calibri" w:hAnsi="Calibri" w:eastAsia="Calibri" w:cs="Calibri"/>
      </w:rPr>
    </w:lvl>
    <w:lvl w:ilvl="1" w:tplc="08130003">
      <w:start w:val="1"/>
      <w:numFmt w:val="bullet"/>
      <w:lvlText w:val="o"/>
      <w:lvlJc w:val="left"/>
      <w:pPr>
        <w:ind w:left="1440" w:hanging="360"/>
      </w:pPr>
      <w:rPr>
        <w:rFonts w:hint="default" w:ascii="Courier New" w:hAnsi="Courier New" w:cs="Courier New"/>
      </w:rPr>
    </w:lvl>
    <w:lvl w:ilvl="2" w:tplc="08130005">
      <w:start w:val="1"/>
      <w:numFmt w:val="bullet"/>
      <w:lvlText w:val=""/>
      <w:lvlJc w:val="left"/>
      <w:pPr>
        <w:ind w:left="2160" w:hanging="360"/>
      </w:pPr>
      <w:rPr>
        <w:rFonts w:hint="default" w:ascii="Wingdings" w:hAnsi="Wingdings"/>
      </w:rPr>
    </w:lvl>
    <w:lvl w:ilvl="3" w:tplc="08130001">
      <w:start w:val="1"/>
      <w:numFmt w:val="bullet"/>
      <w:lvlText w:val=""/>
      <w:lvlJc w:val="left"/>
      <w:pPr>
        <w:ind w:left="2880" w:hanging="360"/>
      </w:pPr>
      <w:rPr>
        <w:rFonts w:hint="default" w:ascii="Symbol" w:hAnsi="Symbol"/>
      </w:rPr>
    </w:lvl>
    <w:lvl w:ilvl="4" w:tplc="08130003">
      <w:start w:val="1"/>
      <w:numFmt w:val="bullet"/>
      <w:lvlText w:val="o"/>
      <w:lvlJc w:val="left"/>
      <w:pPr>
        <w:ind w:left="3600" w:hanging="360"/>
      </w:pPr>
      <w:rPr>
        <w:rFonts w:hint="default" w:ascii="Courier New" w:hAnsi="Courier New" w:cs="Courier New"/>
      </w:rPr>
    </w:lvl>
    <w:lvl w:ilvl="5" w:tplc="08130005">
      <w:start w:val="1"/>
      <w:numFmt w:val="bullet"/>
      <w:lvlText w:val=""/>
      <w:lvlJc w:val="left"/>
      <w:pPr>
        <w:ind w:left="4320" w:hanging="360"/>
      </w:pPr>
      <w:rPr>
        <w:rFonts w:hint="default" w:ascii="Wingdings" w:hAnsi="Wingdings"/>
      </w:rPr>
    </w:lvl>
    <w:lvl w:ilvl="6" w:tplc="08130001">
      <w:start w:val="1"/>
      <w:numFmt w:val="bullet"/>
      <w:lvlText w:val=""/>
      <w:lvlJc w:val="left"/>
      <w:pPr>
        <w:ind w:left="5040" w:hanging="360"/>
      </w:pPr>
      <w:rPr>
        <w:rFonts w:hint="default" w:ascii="Symbol" w:hAnsi="Symbol"/>
      </w:rPr>
    </w:lvl>
    <w:lvl w:ilvl="7" w:tplc="08130003">
      <w:start w:val="1"/>
      <w:numFmt w:val="bullet"/>
      <w:lvlText w:val="o"/>
      <w:lvlJc w:val="left"/>
      <w:pPr>
        <w:ind w:left="5760" w:hanging="360"/>
      </w:pPr>
      <w:rPr>
        <w:rFonts w:hint="default" w:ascii="Courier New" w:hAnsi="Courier New" w:cs="Courier New"/>
      </w:rPr>
    </w:lvl>
    <w:lvl w:ilvl="8" w:tplc="08130005">
      <w:start w:val="1"/>
      <w:numFmt w:val="bullet"/>
      <w:lvlText w:val=""/>
      <w:lvlJc w:val="left"/>
      <w:pPr>
        <w:ind w:left="6480" w:hanging="360"/>
      </w:pPr>
      <w:rPr>
        <w:rFonts w:hint="default" w:ascii="Wingdings" w:hAnsi="Wingdings"/>
      </w:rPr>
    </w:lvl>
  </w:abstractNum>
  <w:abstractNum w:abstractNumId="8" w15:restartNumberingAfterBreak="0">
    <w:nsid w:val="058F7593"/>
    <w:multiLevelType w:val="hybridMultilevel"/>
    <w:tmpl w:val="A84872C4"/>
    <w:lvl w:ilvl="0" w:tplc="9DE858A8">
      <w:numFmt w:val="bullet"/>
      <w:lvlText w:val="-"/>
      <w:lvlJc w:val="left"/>
      <w:pPr>
        <w:ind w:left="720" w:hanging="360"/>
      </w:pPr>
      <w:rPr>
        <w:rFonts w:hint="default" w:ascii="Arial" w:hAnsi="Arial" w:eastAsia="Times New Roman" w:cs="Arial"/>
      </w:rPr>
    </w:lvl>
    <w:lvl w:ilvl="1" w:tplc="08130003">
      <w:start w:val="1"/>
      <w:numFmt w:val="bullet"/>
      <w:lvlText w:val="o"/>
      <w:lvlJc w:val="left"/>
      <w:pPr>
        <w:ind w:left="1440" w:hanging="360"/>
      </w:pPr>
      <w:rPr>
        <w:rFonts w:hint="default" w:ascii="Courier New" w:hAnsi="Courier New" w:cs="Courier New"/>
      </w:rPr>
    </w:lvl>
    <w:lvl w:ilvl="2" w:tplc="08130005" w:tentative="1">
      <w:start w:val="1"/>
      <w:numFmt w:val="bullet"/>
      <w:lvlText w:val=""/>
      <w:lvlJc w:val="left"/>
      <w:pPr>
        <w:ind w:left="2160" w:hanging="360"/>
      </w:pPr>
      <w:rPr>
        <w:rFonts w:hint="default" w:ascii="Wingdings" w:hAnsi="Wingdings"/>
      </w:rPr>
    </w:lvl>
    <w:lvl w:ilvl="3" w:tplc="08130001" w:tentative="1">
      <w:start w:val="1"/>
      <w:numFmt w:val="bullet"/>
      <w:lvlText w:val=""/>
      <w:lvlJc w:val="left"/>
      <w:pPr>
        <w:ind w:left="2880" w:hanging="360"/>
      </w:pPr>
      <w:rPr>
        <w:rFonts w:hint="default" w:ascii="Symbol" w:hAnsi="Symbol"/>
      </w:rPr>
    </w:lvl>
    <w:lvl w:ilvl="4" w:tplc="08130003" w:tentative="1">
      <w:start w:val="1"/>
      <w:numFmt w:val="bullet"/>
      <w:lvlText w:val="o"/>
      <w:lvlJc w:val="left"/>
      <w:pPr>
        <w:ind w:left="3600" w:hanging="360"/>
      </w:pPr>
      <w:rPr>
        <w:rFonts w:hint="default" w:ascii="Courier New" w:hAnsi="Courier New" w:cs="Courier New"/>
      </w:rPr>
    </w:lvl>
    <w:lvl w:ilvl="5" w:tplc="08130005" w:tentative="1">
      <w:start w:val="1"/>
      <w:numFmt w:val="bullet"/>
      <w:lvlText w:val=""/>
      <w:lvlJc w:val="left"/>
      <w:pPr>
        <w:ind w:left="4320" w:hanging="360"/>
      </w:pPr>
      <w:rPr>
        <w:rFonts w:hint="default" w:ascii="Wingdings" w:hAnsi="Wingdings"/>
      </w:rPr>
    </w:lvl>
    <w:lvl w:ilvl="6" w:tplc="08130001" w:tentative="1">
      <w:start w:val="1"/>
      <w:numFmt w:val="bullet"/>
      <w:lvlText w:val=""/>
      <w:lvlJc w:val="left"/>
      <w:pPr>
        <w:ind w:left="5040" w:hanging="360"/>
      </w:pPr>
      <w:rPr>
        <w:rFonts w:hint="default" w:ascii="Symbol" w:hAnsi="Symbol"/>
      </w:rPr>
    </w:lvl>
    <w:lvl w:ilvl="7" w:tplc="08130003" w:tentative="1">
      <w:start w:val="1"/>
      <w:numFmt w:val="bullet"/>
      <w:lvlText w:val="o"/>
      <w:lvlJc w:val="left"/>
      <w:pPr>
        <w:ind w:left="5760" w:hanging="360"/>
      </w:pPr>
      <w:rPr>
        <w:rFonts w:hint="default" w:ascii="Courier New" w:hAnsi="Courier New" w:cs="Courier New"/>
      </w:rPr>
    </w:lvl>
    <w:lvl w:ilvl="8" w:tplc="08130005" w:tentative="1">
      <w:start w:val="1"/>
      <w:numFmt w:val="bullet"/>
      <w:lvlText w:val=""/>
      <w:lvlJc w:val="left"/>
      <w:pPr>
        <w:ind w:left="6480" w:hanging="360"/>
      </w:pPr>
      <w:rPr>
        <w:rFonts w:hint="default" w:ascii="Wingdings" w:hAnsi="Wingdings"/>
      </w:rPr>
    </w:lvl>
  </w:abstractNum>
  <w:abstractNum w:abstractNumId="9" w15:restartNumberingAfterBreak="0">
    <w:nsid w:val="0DDB2AAE"/>
    <w:multiLevelType w:val="hybridMultilevel"/>
    <w:tmpl w:val="3278B606"/>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start w:val="1"/>
      <w:numFmt w:val="bullet"/>
      <w:lvlText w:val=""/>
      <w:lvlJc w:val="left"/>
      <w:pPr>
        <w:tabs>
          <w:tab w:val="num" w:pos="2160"/>
        </w:tabs>
        <w:ind w:left="2160" w:hanging="360"/>
      </w:pPr>
      <w:rPr>
        <w:rFonts w:hint="default" w:ascii="Wingdings" w:hAnsi="Wingdings"/>
        <w:sz w:val="20"/>
      </w:rPr>
    </w:lvl>
    <w:lvl w:ilvl="3">
      <w:start w:val="1"/>
      <w:numFmt w:val="bullet"/>
      <w:lvlText w:val=""/>
      <w:lvlJc w:val="left"/>
      <w:pPr>
        <w:tabs>
          <w:tab w:val="num" w:pos="2880"/>
        </w:tabs>
        <w:ind w:left="2880" w:hanging="360"/>
      </w:pPr>
      <w:rPr>
        <w:rFonts w:hint="default" w:ascii="Wingdings" w:hAnsi="Wingdings"/>
        <w:sz w:val="20"/>
      </w:rPr>
    </w:lvl>
    <w:lvl w:ilvl="4">
      <w:start w:val="1"/>
      <w:numFmt w:val="bullet"/>
      <w:lvlText w:val=""/>
      <w:lvlJc w:val="left"/>
      <w:pPr>
        <w:tabs>
          <w:tab w:val="num" w:pos="3600"/>
        </w:tabs>
        <w:ind w:left="3600" w:hanging="360"/>
      </w:pPr>
      <w:rPr>
        <w:rFonts w:hint="default" w:ascii="Wingdings" w:hAnsi="Wingdings"/>
        <w:sz w:val="20"/>
      </w:rPr>
    </w:lvl>
    <w:lvl w:ilvl="5">
      <w:start w:val="1"/>
      <w:numFmt w:val="bullet"/>
      <w:lvlText w:val=""/>
      <w:lvlJc w:val="left"/>
      <w:pPr>
        <w:tabs>
          <w:tab w:val="num" w:pos="4320"/>
        </w:tabs>
        <w:ind w:left="4320" w:hanging="360"/>
      </w:pPr>
      <w:rPr>
        <w:rFonts w:hint="default" w:ascii="Wingdings" w:hAnsi="Wingdings"/>
        <w:sz w:val="20"/>
      </w:rPr>
    </w:lvl>
    <w:lvl w:ilvl="6">
      <w:start w:val="1"/>
      <w:numFmt w:val="bullet"/>
      <w:lvlText w:val=""/>
      <w:lvlJc w:val="left"/>
      <w:pPr>
        <w:tabs>
          <w:tab w:val="num" w:pos="5040"/>
        </w:tabs>
        <w:ind w:left="5040" w:hanging="360"/>
      </w:pPr>
      <w:rPr>
        <w:rFonts w:hint="default" w:ascii="Wingdings" w:hAnsi="Wingdings"/>
        <w:sz w:val="20"/>
      </w:rPr>
    </w:lvl>
    <w:lvl w:ilvl="7">
      <w:start w:val="1"/>
      <w:numFmt w:val="bullet"/>
      <w:lvlText w:val=""/>
      <w:lvlJc w:val="left"/>
      <w:pPr>
        <w:tabs>
          <w:tab w:val="num" w:pos="5760"/>
        </w:tabs>
        <w:ind w:left="5760" w:hanging="360"/>
      </w:pPr>
      <w:rPr>
        <w:rFonts w:hint="default" w:ascii="Wingdings" w:hAnsi="Wingdings"/>
        <w:sz w:val="20"/>
      </w:rPr>
    </w:lvl>
    <w:lvl w:ilvl="8">
      <w:start w:val="1"/>
      <w:numFmt w:val="bullet"/>
      <w:lvlText w:val=""/>
      <w:lvlJc w:val="left"/>
      <w:pPr>
        <w:tabs>
          <w:tab w:val="num" w:pos="6480"/>
        </w:tabs>
        <w:ind w:left="6480" w:hanging="360"/>
      </w:pPr>
      <w:rPr>
        <w:rFonts w:hint="default" w:ascii="Wingdings" w:hAnsi="Wingdings"/>
        <w:sz w:val="20"/>
      </w:rPr>
    </w:lvl>
  </w:abstractNum>
  <w:abstractNum w:abstractNumId="10" w15:restartNumberingAfterBreak="0">
    <w:nsid w:val="0E767A02"/>
    <w:multiLevelType w:val="hybridMultilevel"/>
    <w:tmpl w:val="C9766736"/>
    <w:lvl w:ilvl="0" w:tplc="F258BA5C">
      <w:start w:val="1"/>
      <w:numFmt w:val="bullet"/>
      <w:lvlText w:val="–"/>
      <w:lvlJc w:val="left"/>
      <w:pPr>
        <w:tabs>
          <w:tab w:val="num" w:pos="720"/>
        </w:tabs>
        <w:ind w:left="720" w:hanging="360"/>
      </w:pPr>
      <w:rPr>
        <w:rFonts w:hint="default" w:ascii="Arial" w:hAnsi="Arial"/>
      </w:rPr>
    </w:lvl>
    <w:lvl w:ilvl="1" w:tplc="FD54172E">
      <w:start w:val="1"/>
      <w:numFmt w:val="bullet"/>
      <w:lvlText w:val="–"/>
      <w:lvlJc w:val="left"/>
      <w:pPr>
        <w:tabs>
          <w:tab w:val="num" w:pos="1440"/>
        </w:tabs>
        <w:ind w:left="1440" w:hanging="360"/>
      </w:pPr>
      <w:rPr>
        <w:rFonts w:hint="default" w:ascii="Arial" w:hAnsi="Arial"/>
      </w:rPr>
    </w:lvl>
    <w:lvl w:ilvl="2" w:tplc="81FC4888" w:tentative="1">
      <w:start w:val="1"/>
      <w:numFmt w:val="bullet"/>
      <w:lvlText w:val="–"/>
      <w:lvlJc w:val="left"/>
      <w:pPr>
        <w:tabs>
          <w:tab w:val="num" w:pos="2160"/>
        </w:tabs>
        <w:ind w:left="2160" w:hanging="360"/>
      </w:pPr>
      <w:rPr>
        <w:rFonts w:hint="default" w:ascii="Arial" w:hAnsi="Arial"/>
      </w:rPr>
    </w:lvl>
    <w:lvl w:ilvl="3" w:tplc="E20C72EC" w:tentative="1">
      <w:start w:val="1"/>
      <w:numFmt w:val="bullet"/>
      <w:lvlText w:val="–"/>
      <w:lvlJc w:val="left"/>
      <w:pPr>
        <w:tabs>
          <w:tab w:val="num" w:pos="2880"/>
        </w:tabs>
        <w:ind w:left="2880" w:hanging="360"/>
      </w:pPr>
      <w:rPr>
        <w:rFonts w:hint="default" w:ascii="Arial" w:hAnsi="Arial"/>
      </w:rPr>
    </w:lvl>
    <w:lvl w:ilvl="4" w:tplc="60FE598C" w:tentative="1">
      <w:start w:val="1"/>
      <w:numFmt w:val="bullet"/>
      <w:lvlText w:val="–"/>
      <w:lvlJc w:val="left"/>
      <w:pPr>
        <w:tabs>
          <w:tab w:val="num" w:pos="3600"/>
        </w:tabs>
        <w:ind w:left="3600" w:hanging="360"/>
      </w:pPr>
      <w:rPr>
        <w:rFonts w:hint="default" w:ascii="Arial" w:hAnsi="Arial"/>
      </w:rPr>
    </w:lvl>
    <w:lvl w:ilvl="5" w:tplc="DC949E1C" w:tentative="1">
      <w:start w:val="1"/>
      <w:numFmt w:val="bullet"/>
      <w:lvlText w:val="–"/>
      <w:lvlJc w:val="left"/>
      <w:pPr>
        <w:tabs>
          <w:tab w:val="num" w:pos="4320"/>
        </w:tabs>
        <w:ind w:left="4320" w:hanging="360"/>
      </w:pPr>
      <w:rPr>
        <w:rFonts w:hint="default" w:ascii="Arial" w:hAnsi="Arial"/>
      </w:rPr>
    </w:lvl>
    <w:lvl w:ilvl="6" w:tplc="40C89A64" w:tentative="1">
      <w:start w:val="1"/>
      <w:numFmt w:val="bullet"/>
      <w:lvlText w:val="–"/>
      <w:lvlJc w:val="left"/>
      <w:pPr>
        <w:tabs>
          <w:tab w:val="num" w:pos="5040"/>
        </w:tabs>
        <w:ind w:left="5040" w:hanging="360"/>
      </w:pPr>
      <w:rPr>
        <w:rFonts w:hint="default" w:ascii="Arial" w:hAnsi="Arial"/>
      </w:rPr>
    </w:lvl>
    <w:lvl w:ilvl="7" w:tplc="81DC5412" w:tentative="1">
      <w:start w:val="1"/>
      <w:numFmt w:val="bullet"/>
      <w:lvlText w:val="–"/>
      <w:lvlJc w:val="left"/>
      <w:pPr>
        <w:tabs>
          <w:tab w:val="num" w:pos="5760"/>
        </w:tabs>
        <w:ind w:left="5760" w:hanging="360"/>
      </w:pPr>
      <w:rPr>
        <w:rFonts w:hint="default" w:ascii="Arial" w:hAnsi="Arial"/>
      </w:rPr>
    </w:lvl>
    <w:lvl w:ilvl="8" w:tplc="BC8AAD9A" w:tentative="1">
      <w:start w:val="1"/>
      <w:numFmt w:val="bullet"/>
      <w:lvlText w:val="–"/>
      <w:lvlJc w:val="left"/>
      <w:pPr>
        <w:tabs>
          <w:tab w:val="num" w:pos="6480"/>
        </w:tabs>
        <w:ind w:left="6480" w:hanging="360"/>
      </w:pPr>
      <w:rPr>
        <w:rFonts w:hint="default" w:ascii="Arial" w:hAnsi="Arial"/>
      </w:rPr>
    </w:lvl>
  </w:abstractNum>
  <w:abstractNum w:abstractNumId="11" w15:restartNumberingAfterBreak="0">
    <w:nsid w:val="11260088"/>
    <w:multiLevelType w:val="hybridMultilevel"/>
    <w:tmpl w:val="940C0840"/>
    <w:lvl w:ilvl="0" w:tplc="0813000F">
      <w:start w:val="1"/>
      <w:numFmt w:val="decimal"/>
      <w:lvlText w:val="%1."/>
      <w:lvlJc w:val="left"/>
      <w:pPr>
        <w:ind w:left="720"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12" w15:restartNumberingAfterBreak="0">
    <w:nsid w:val="13C10C1A"/>
    <w:multiLevelType w:val="multilevel"/>
    <w:tmpl w:val="E0DCD5F8"/>
    <w:lvl w:ilvl="0" w:tplc="16C04662">
      <w:start w:val="1"/>
      <w:numFmt w:val="bullet"/>
      <w:lvlText w:val="•"/>
      <w:lvlJc w:val="left"/>
      <w:pPr>
        <w:tabs>
          <w:tab w:val="num" w:pos="720"/>
        </w:tabs>
        <w:ind w:left="720" w:hanging="360"/>
      </w:pPr>
      <w:rPr>
        <w:rFonts w:hint="default" w:ascii="Times New Roman" w:hAnsi="Times New Roman"/>
      </w:rPr>
    </w:lvl>
    <w:lvl w:ilvl="1" w:tplc="A1B4F9D2">
      <w:start w:val="187"/>
      <w:numFmt w:val="bullet"/>
      <w:lvlText w:val="•"/>
      <w:lvlJc w:val="left"/>
      <w:pPr>
        <w:tabs>
          <w:tab w:val="num" w:pos="1440"/>
        </w:tabs>
        <w:ind w:left="1440" w:hanging="360"/>
      </w:pPr>
      <w:rPr>
        <w:rFonts w:hint="default" w:ascii="Times New Roman" w:hAnsi="Times New Roman"/>
      </w:rPr>
    </w:lvl>
    <w:lvl w:ilvl="2" w:tplc="7C741412" w:tentative="1">
      <w:start w:val="1"/>
      <w:numFmt w:val="bullet"/>
      <w:lvlText w:val="•"/>
      <w:lvlJc w:val="left"/>
      <w:pPr>
        <w:tabs>
          <w:tab w:val="num" w:pos="2160"/>
        </w:tabs>
        <w:ind w:left="2160" w:hanging="360"/>
      </w:pPr>
      <w:rPr>
        <w:rFonts w:hint="default" w:ascii="Times New Roman" w:hAnsi="Times New Roman"/>
      </w:rPr>
    </w:lvl>
    <w:lvl w:ilvl="3" w:tplc="36469E2E" w:tentative="1">
      <w:start w:val="1"/>
      <w:numFmt w:val="bullet"/>
      <w:lvlText w:val="•"/>
      <w:lvlJc w:val="left"/>
      <w:pPr>
        <w:tabs>
          <w:tab w:val="num" w:pos="2880"/>
        </w:tabs>
        <w:ind w:left="2880" w:hanging="360"/>
      </w:pPr>
      <w:rPr>
        <w:rFonts w:hint="default" w:ascii="Times New Roman" w:hAnsi="Times New Roman"/>
      </w:rPr>
    </w:lvl>
    <w:lvl w:ilvl="4" w:tplc="C2E20BBE" w:tentative="1">
      <w:start w:val="1"/>
      <w:numFmt w:val="bullet"/>
      <w:lvlText w:val="•"/>
      <w:lvlJc w:val="left"/>
      <w:pPr>
        <w:tabs>
          <w:tab w:val="num" w:pos="3600"/>
        </w:tabs>
        <w:ind w:left="3600" w:hanging="360"/>
      </w:pPr>
      <w:rPr>
        <w:rFonts w:hint="default" w:ascii="Times New Roman" w:hAnsi="Times New Roman"/>
      </w:rPr>
    </w:lvl>
    <w:lvl w:ilvl="5" w:tplc="F4CE05F8" w:tentative="1">
      <w:start w:val="1"/>
      <w:numFmt w:val="bullet"/>
      <w:lvlText w:val="•"/>
      <w:lvlJc w:val="left"/>
      <w:pPr>
        <w:tabs>
          <w:tab w:val="num" w:pos="4320"/>
        </w:tabs>
        <w:ind w:left="4320" w:hanging="360"/>
      </w:pPr>
      <w:rPr>
        <w:rFonts w:hint="default" w:ascii="Times New Roman" w:hAnsi="Times New Roman"/>
      </w:rPr>
    </w:lvl>
    <w:lvl w:ilvl="6" w:tplc="51D2804C" w:tentative="1">
      <w:start w:val="1"/>
      <w:numFmt w:val="bullet"/>
      <w:lvlText w:val="•"/>
      <w:lvlJc w:val="left"/>
      <w:pPr>
        <w:tabs>
          <w:tab w:val="num" w:pos="5040"/>
        </w:tabs>
        <w:ind w:left="5040" w:hanging="360"/>
      </w:pPr>
      <w:rPr>
        <w:rFonts w:hint="default" w:ascii="Times New Roman" w:hAnsi="Times New Roman"/>
      </w:rPr>
    </w:lvl>
    <w:lvl w:ilvl="7" w:tplc="59E076E8" w:tentative="1">
      <w:start w:val="1"/>
      <w:numFmt w:val="bullet"/>
      <w:lvlText w:val="•"/>
      <w:lvlJc w:val="left"/>
      <w:pPr>
        <w:tabs>
          <w:tab w:val="num" w:pos="5760"/>
        </w:tabs>
        <w:ind w:left="5760" w:hanging="360"/>
      </w:pPr>
      <w:rPr>
        <w:rFonts w:hint="default" w:ascii="Times New Roman" w:hAnsi="Times New Roman"/>
      </w:rPr>
    </w:lvl>
    <w:lvl w:ilvl="8" w:tplc="06B83DE2" w:tentative="1">
      <w:start w:val="1"/>
      <w:numFmt w:val="bullet"/>
      <w:lvlText w:val="•"/>
      <w:lvlJc w:val="left"/>
      <w:pPr>
        <w:tabs>
          <w:tab w:val="num" w:pos="6480"/>
        </w:tabs>
        <w:ind w:left="6480" w:hanging="360"/>
      </w:pPr>
      <w:rPr>
        <w:rFonts w:hint="default" w:ascii="Times New Roman" w:hAnsi="Times New Roman"/>
      </w:rPr>
    </w:lvl>
  </w:abstractNum>
  <w:abstractNum w:abstractNumId="13" w15:restartNumberingAfterBreak="0">
    <w:nsid w:val="147A375F"/>
    <w:multiLevelType w:val="hybridMultilevel"/>
    <w:tmpl w:val="A81E3A0E"/>
    <w:lvl w:ilvl="0" w:tplc="68724E84">
      <w:start w:val="25"/>
      <w:numFmt w:val="bullet"/>
      <w:lvlText w:val=""/>
      <w:lvlJc w:val="left"/>
      <w:pPr>
        <w:ind w:left="1068" w:hanging="360"/>
      </w:pPr>
      <w:rPr>
        <w:rFonts w:hint="default" w:ascii="Wingdings" w:hAnsi="Wingdings" w:eastAsia="Times New Roman" w:cs="Arial"/>
      </w:rPr>
    </w:lvl>
    <w:lvl w:ilvl="1" w:tplc="08130003" w:tentative="1">
      <w:start w:val="1"/>
      <w:numFmt w:val="bullet"/>
      <w:lvlText w:val="o"/>
      <w:lvlJc w:val="left"/>
      <w:pPr>
        <w:ind w:left="1788" w:hanging="360"/>
      </w:pPr>
      <w:rPr>
        <w:rFonts w:hint="default" w:ascii="Courier New" w:hAnsi="Courier New" w:cs="Courier New"/>
      </w:rPr>
    </w:lvl>
    <w:lvl w:ilvl="2" w:tplc="08130005" w:tentative="1">
      <w:start w:val="1"/>
      <w:numFmt w:val="bullet"/>
      <w:lvlText w:val=""/>
      <w:lvlJc w:val="left"/>
      <w:pPr>
        <w:ind w:left="2508" w:hanging="360"/>
      </w:pPr>
      <w:rPr>
        <w:rFonts w:hint="default" w:ascii="Wingdings" w:hAnsi="Wingdings"/>
      </w:rPr>
    </w:lvl>
    <w:lvl w:ilvl="3" w:tplc="08130001" w:tentative="1">
      <w:start w:val="1"/>
      <w:numFmt w:val="bullet"/>
      <w:lvlText w:val=""/>
      <w:lvlJc w:val="left"/>
      <w:pPr>
        <w:ind w:left="3228" w:hanging="360"/>
      </w:pPr>
      <w:rPr>
        <w:rFonts w:hint="default" w:ascii="Symbol" w:hAnsi="Symbol"/>
      </w:rPr>
    </w:lvl>
    <w:lvl w:ilvl="4" w:tplc="08130003" w:tentative="1">
      <w:start w:val="1"/>
      <w:numFmt w:val="bullet"/>
      <w:lvlText w:val="o"/>
      <w:lvlJc w:val="left"/>
      <w:pPr>
        <w:ind w:left="3948" w:hanging="360"/>
      </w:pPr>
      <w:rPr>
        <w:rFonts w:hint="default" w:ascii="Courier New" w:hAnsi="Courier New" w:cs="Courier New"/>
      </w:rPr>
    </w:lvl>
    <w:lvl w:ilvl="5" w:tplc="08130005" w:tentative="1">
      <w:start w:val="1"/>
      <w:numFmt w:val="bullet"/>
      <w:lvlText w:val=""/>
      <w:lvlJc w:val="left"/>
      <w:pPr>
        <w:ind w:left="4668" w:hanging="360"/>
      </w:pPr>
      <w:rPr>
        <w:rFonts w:hint="default" w:ascii="Wingdings" w:hAnsi="Wingdings"/>
      </w:rPr>
    </w:lvl>
    <w:lvl w:ilvl="6" w:tplc="08130001" w:tentative="1">
      <w:start w:val="1"/>
      <w:numFmt w:val="bullet"/>
      <w:lvlText w:val=""/>
      <w:lvlJc w:val="left"/>
      <w:pPr>
        <w:ind w:left="5388" w:hanging="360"/>
      </w:pPr>
      <w:rPr>
        <w:rFonts w:hint="default" w:ascii="Symbol" w:hAnsi="Symbol"/>
      </w:rPr>
    </w:lvl>
    <w:lvl w:ilvl="7" w:tplc="08130003" w:tentative="1">
      <w:start w:val="1"/>
      <w:numFmt w:val="bullet"/>
      <w:lvlText w:val="o"/>
      <w:lvlJc w:val="left"/>
      <w:pPr>
        <w:ind w:left="6108" w:hanging="360"/>
      </w:pPr>
      <w:rPr>
        <w:rFonts w:hint="default" w:ascii="Courier New" w:hAnsi="Courier New" w:cs="Courier New"/>
      </w:rPr>
    </w:lvl>
    <w:lvl w:ilvl="8" w:tplc="08130005" w:tentative="1">
      <w:start w:val="1"/>
      <w:numFmt w:val="bullet"/>
      <w:lvlText w:val=""/>
      <w:lvlJc w:val="left"/>
      <w:pPr>
        <w:ind w:left="6828" w:hanging="360"/>
      </w:pPr>
      <w:rPr>
        <w:rFonts w:hint="default" w:ascii="Wingdings" w:hAnsi="Wingdings"/>
      </w:rPr>
    </w:lvl>
  </w:abstractNum>
  <w:abstractNum w:abstractNumId="14" w15:restartNumberingAfterBreak="0">
    <w:nsid w:val="1A6F5B47"/>
    <w:multiLevelType w:val="hybridMultilevel"/>
    <w:tmpl w:val="DDBCF7A0"/>
    <w:lvl w:ilvl="0" w:tplc="75D2789C">
      <w:numFmt w:val="bullet"/>
      <w:lvlText w:val="-"/>
      <w:lvlJc w:val="left"/>
      <w:pPr>
        <w:ind w:left="720" w:hanging="360"/>
      </w:pPr>
      <w:rPr>
        <w:rFonts w:hint="default" w:ascii="Arial" w:hAnsi="Arial" w:eastAsia="Times New Roman" w:cs="Arial"/>
      </w:rPr>
    </w:lvl>
    <w:lvl w:ilvl="1" w:tplc="08130003">
      <w:start w:val="1"/>
      <w:numFmt w:val="bullet"/>
      <w:lvlText w:val="o"/>
      <w:lvlJc w:val="left"/>
      <w:pPr>
        <w:ind w:left="1440" w:hanging="360"/>
      </w:pPr>
      <w:rPr>
        <w:rFonts w:hint="default" w:ascii="Courier New" w:hAnsi="Courier New" w:cs="Courier New"/>
      </w:rPr>
    </w:lvl>
    <w:lvl w:ilvl="2" w:tplc="08130005" w:tentative="1">
      <w:start w:val="1"/>
      <w:numFmt w:val="bullet"/>
      <w:lvlText w:val=""/>
      <w:lvlJc w:val="left"/>
      <w:pPr>
        <w:ind w:left="2160" w:hanging="360"/>
      </w:pPr>
      <w:rPr>
        <w:rFonts w:hint="default" w:ascii="Wingdings" w:hAnsi="Wingdings"/>
      </w:rPr>
    </w:lvl>
    <w:lvl w:ilvl="3" w:tplc="08130001" w:tentative="1">
      <w:start w:val="1"/>
      <w:numFmt w:val="bullet"/>
      <w:lvlText w:val=""/>
      <w:lvlJc w:val="left"/>
      <w:pPr>
        <w:ind w:left="2880" w:hanging="360"/>
      </w:pPr>
      <w:rPr>
        <w:rFonts w:hint="default" w:ascii="Symbol" w:hAnsi="Symbol"/>
      </w:rPr>
    </w:lvl>
    <w:lvl w:ilvl="4" w:tplc="08130003" w:tentative="1">
      <w:start w:val="1"/>
      <w:numFmt w:val="bullet"/>
      <w:lvlText w:val="o"/>
      <w:lvlJc w:val="left"/>
      <w:pPr>
        <w:ind w:left="3600" w:hanging="360"/>
      </w:pPr>
      <w:rPr>
        <w:rFonts w:hint="default" w:ascii="Courier New" w:hAnsi="Courier New" w:cs="Courier New"/>
      </w:rPr>
    </w:lvl>
    <w:lvl w:ilvl="5" w:tplc="08130005" w:tentative="1">
      <w:start w:val="1"/>
      <w:numFmt w:val="bullet"/>
      <w:lvlText w:val=""/>
      <w:lvlJc w:val="left"/>
      <w:pPr>
        <w:ind w:left="4320" w:hanging="360"/>
      </w:pPr>
      <w:rPr>
        <w:rFonts w:hint="default" w:ascii="Wingdings" w:hAnsi="Wingdings"/>
      </w:rPr>
    </w:lvl>
    <w:lvl w:ilvl="6" w:tplc="08130001" w:tentative="1">
      <w:start w:val="1"/>
      <w:numFmt w:val="bullet"/>
      <w:lvlText w:val=""/>
      <w:lvlJc w:val="left"/>
      <w:pPr>
        <w:ind w:left="5040" w:hanging="360"/>
      </w:pPr>
      <w:rPr>
        <w:rFonts w:hint="default" w:ascii="Symbol" w:hAnsi="Symbol"/>
      </w:rPr>
    </w:lvl>
    <w:lvl w:ilvl="7" w:tplc="08130003" w:tentative="1">
      <w:start w:val="1"/>
      <w:numFmt w:val="bullet"/>
      <w:lvlText w:val="o"/>
      <w:lvlJc w:val="left"/>
      <w:pPr>
        <w:ind w:left="5760" w:hanging="360"/>
      </w:pPr>
      <w:rPr>
        <w:rFonts w:hint="default" w:ascii="Courier New" w:hAnsi="Courier New" w:cs="Courier New"/>
      </w:rPr>
    </w:lvl>
    <w:lvl w:ilvl="8" w:tplc="08130005" w:tentative="1">
      <w:start w:val="1"/>
      <w:numFmt w:val="bullet"/>
      <w:lvlText w:val=""/>
      <w:lvlJc w:val="left"/>
      <w:pPr>
        <w:ind w:left="6480" w:hanging="360"/>
      </w:pPr>
      <w:rPr>
        <w:rFonts w:hint="default" w:ascii="Wingdings" w:hAnsi="Wingdings"/>
      </w:rPr>
    </w:lvl>
  </w:abstractNum>
  <w:abstractNum w:abstractNumId="15" w15:restartNumberingAfterBreak="0">
    <w:nsid w:val="21F904B1"/>
    <w:multiLevelType w:val="hybridMultilevel"/>
    <w:tmpl w:val="287EEFEE"/>
    <w:lvl w:ilvl="0" w:tplc="8AF8E8DE">
      <w:start w:val="9032"/>
      <w:numFmt w:val="bullet"/>
      <w:lvlText w:val="-"/>
      <w:lvlJc w:val="left"/>
      <w:pPr>
        <w:ind w:left="720" w:hanging="360"/>
      </w:pPr>
      <w:rPr>
        <w:rFonts w:hint="default" w:ascii="Arial" w:hAnsi="Arial" w:eastAsia="Times New Roman" w:cs="Arial"/>
      </w:rPr>
    </w:lvl>
    <w:lvl w:ilvl="1" w:tplc="08130003" w:tentative="1">
      <w:start w:val="1"/>
      <w:numFmt w:val="bullet"/>
      <w:lvlText w:val="o"/>
      <w:lvlJc w:val="left"/>
      <w:pPr>
        <w:ind w:left="1440" w:hanging="360"/>
      </w:pPr>
      <w:rPr>
        <w:rFonts w:hint="default" w:ascii="Courier New" w:hAnsi="Courier New" w:cs="Courier New"/>
      </w:rPr>
    </w:lvl>
    <w:lvl w:ilvl="2" w:tplc="08130005" w:tentative="1">
      <w:start w:val="1"/>
      <w:numFmt w:val="bullet"/>
      <w:lvlText w:val=""/>
      <w:lvlJc w:val="left"/>
      <w:pPr>
        <w:ind w:left="2160" w:hanging="360"/>
      </w:pPr>
      <w:rPr>
        <w:rFonts w:hint="default" w:ascii="Wingdings" w:hAnsi="Wingdings"/>
      </w:rPr>
    </w:lvl>
    <w:lvl w:ilvl="3" w:tplc="08130001" w:tentative="1">
      <w:start w:val="1"/>
      <w:numFmt w:val="bullet"/>
      <w:lvlText w:val=""/>
      <w:lvlJc w:val="left"/>
      <w:pPr>
        <w:ind w:left="2880" w:hanging="360"/>
      </w:pPr>
      <w:rPr>
        <w:rFonts w:hint="default" w:ascii="Symbol" w:hAnsi="Symbol"/>
      </w:rPr>
    </w:lvl>
    <w:lvl w:ilvl="4" w:tplc="08130003" w:tentative="1">
      <w:start w:val="1"/>
      <w:numFmt w:val="bullet"/>
      <w:lvlText w:val="o"/>
      <w:lvlJc w:val="left"/>
      <w:pPr>
        <w:ind w:left="3600" w:hanging="360"/>
      </w:pPr>
      <w:rPr>
        <w:rFonts w:hint="default" w:ascii="Courier New" w:hAnsi="Courier New" w:cs="Courier New"/>
      </w:rPr>
    </w:lvl>
    <w:lvl w:ilvl="5" w:tplc="08130005" w:tentative="1">
      <w:start w:val="1"/>
      <w:numFmt w:val="bullet"/>
      <w:lvlText w:val=""/>
      <w:lvlJc w:val="left"/>
      <w:pPr>
        <w:ind w:left="4320" w:hanging="360"/>
      </w:pPr>
      <w:rPr>
        <w:rFonts w:hint="default" w:ascii="Wingdings" w:hAnsi="Wingdings"/>
      </w:rPr>
    </w:lvl>
    <w:lvl w:ilvl="6" w:tplc="08130001" w:tentative="1">
      <w:start w:val="1"/>
      <w:numFmt w:val="bullet"/>
      <w:lvlText w:val=""/>
      <w:lvlJc w:val="left"/>
      <w:pPr>
        <w:ind w:left="5040" w:hanging="360"/>
      </w:pPr>
      <w:rPr>
        <w:rFonts w:hint="default" w:ascii="Symbol" w:hAnsi="Symbol"/>
      </w:rPr>
    </w:lvl>
    <w:lvl w:ilvl="7" w:tplc="08130003" w:tentative="1">
      <w:start w:val="1"/>
      <w:numFmt w:val="bullet"/>
      <w:lvlText w:val="o"/>
      <w:lvlJc w:val="left"/>
      <w:pPr>
        <w:ind w:left="5760" w:hanging="360"/>
      </w:pPr>
      <w:rPr>
        <w:rFonts w:hint="default" w:ascii="Courier New" w:hAnsi="Courier New" w:cs="Courier New"/>
      </w:rPr>
    </w:lvl>
    <w:lvl w:ilvl="8" w:tplc="08130005" w:tentative="1">
      <w:start w:val="1"/>
      <w:numFmt w:val="bullet"/>
      <w:lvlText w:val=""/>
      <w:lvlJc w:val="left"/>
      <w:pPr>
        <w:ind w:left="6480" w:hanging="360"/>
      </w:pPr>
      <w:rPr>
        <w:rFonts w:hint="default" w:ascii="Wingdings" w:hAnsi="Wingdings"/>
      </w:rPr>
    </w:lvl>
  </w:abstractNum>
  <w:abstractNum w:abstractNumId="16" w15:restartNumberingAfterBreak="0">
    <w:nsid w:val="229C6E73"/>
    <w:multiLevelType w:val="hybridMultilevel"/>
    <w:tmpl w:val="EC4A544C"/>
    <w:lvl w:ilvl="0" w:tplc="0813000F">
      <w:start w:val="1"/>
      <w:numFmt w:val="decimal"/>
      <w:lvlText w:val="%1."/>
      <w:lvlJc w:val="left"/>
      <w:pPr>
        <w:ind w:left="720"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17" w15:restartNumberingAfterBreak="0">
    <w:nsid w:val="24CD0D62"/>
    <w:multiLevelType w:val="hybridMultilevel"/>
    <w:tmpl w:val="130C1D40"/>
    <w:lvl w:ilvl="0" w:tplc="6CFA1806">
      <w:start w:val="2"/>
      <w:numFmt w:val="bullet"/>
      <w:lvlText w:val="-"/>
      <w:lvlJc w:val="left"/>
      <w:pPr>
        <w:ind w:left="720" w:hanging="360"/>
      </w:pPr>
      <w:rPr>
        <w:rFonts w:hint="default" w:ascii="Arial" w:hAnsi="Arial" w:eastAsia="Times New Roman" w:cs="Arial"/>
      </w:rPr>
    </w:lvl>
    <w:lvl w:ilvl="1" w:tplc="08130003">
      <w:start w:val="1"/>
      <w:numFmt w:val="bullet"/>
      <w:lvlText w:val="o"/>
      <w:lvlJc w:val="left"/>
      <w:pPr>
        <w:ind w:left="1440" w:hanging="360"/>
      </w:pPr>
      <w:rPr>
        <w:rFonts w:hint="default" w:ascii="Courier New" w:hAnsi="Courier New" w:cs="Courier New"/>
      </w:rPr>
    </w:lvl>
    <w:lvl w:ilvl="2" w:tplc="08130005" w:tentative="1">
      <w:start w:val="1"/>
      <w:numFmt w:val="bullet"/>
      <w:lvlText w:val=""/>
      <w:lvlJc w:val="left"/>
      <w:pPr>
        <w:ind w:left="2160" w:hanging="360"/>
      </w:pPr>
      <w:rPr>
        <w:rFonts w:hint="default" w:ascii="Wingdings" w:hAnsi="Wingdings"/>
      </w:rPr>
    </w:lvl>
    <w:lvl w:ilvl="3" w:tplc="08130001" w:tentative="1">
      <w:start w:val="1"/>
      <w:numFmt w:val="bullet"/>
      <w:lvlText w:val=""/>
      <w:lvlJc w:val="left"/>
      <w:pPr>
        <w:ind w:left="2880" w:hanging="360"/>
      </w:pPr>
      <w:rPr>
        <w:rFonts w:hint="default" w:ascii="Symbol" w:hAnsi="Symbol"/>
      </w:rPr>
    </w:lvl>
    <w:lvl w:ilvl="4" w:tplc="08130003" w:tentative="1">
      <w:start w:val="1"/>
      <w:numFmt w:val="bullet"/>
      <w:lvlText w:val="o"/>
      <w:lvlJc w:val="left"/>
      <w:pPr>
        <w:ind w:left="3600" w:hanging="360"/>
      </w:pPr>
      <w:rPr>
        <w:rFonts w:hint="default" w:ascii="Courier New" w:hAnsi="Courier New" w:cs="Courier New"/>
      </w:rPr>
    </w:lvl>
    <w:lvl w:ilvl="5" w:tplc="08130005" w:tentative="1">
      <w:start w:val="1"/>
      <w:numFmt w:val="bullet"/>
      <w:lvlText w:val=""/>
      <w:lvlJc w:val="left"/>
      <w:pPr>
        <w:ind w:left="4320" w:hanging="360"/>
      </w:pPr>
      <w:rPr>
        <w:rFonts w:hint="default" w:ascii="Wingdings" w:hAnsi="Wingdings"/>
      </w:rPr>
    </w:lvl>
    <w:lvl w:ilvl="6" w:tplc="08130001" w:tentative="1">
      <w:start w:val="1"/>
      <w:numFmt w:val="bullet"/>
      <w:lvlText w:val=""/>
      <w:lvlJc w:val="left"/>
      <w:pPr>
        <w:ind w:left="5040" w:hanging="360"/>
      </w:pPr>
      <w:rPr>
        <w:rFonts w:hint="default" w:ascii="Symbol" w:hAnsi="Symbol"/>
      </w:rPr>
    </w:lvl>
    <w:lvl w:ilvl="7" w:tplc="08130003" w:tentative="1">
      <w:start w:val="1"/>
      <w:numFmt w:val="bullet"/>
      <w:lvlText w:val="o"/>
      <w:lvlJc w:val="left"/>
      <w:pPr>
        <w:ind w:left="5760" w:hanging="360"/>
      </w:pPr>
      <w:rPr>
        <w:rFonts w:hint="default" w:ascii="Courier New" w:hAnsi="Courier New" w:cs="Courier New"/>
      </w:rPr>
    </w:lvl>
    <w:lvl w:ilvl="8" w:tplc="08130005" w:tentative="1">
      <w:start w:val="1"/>
      <w:numFmt w:val="bullet"/>
      <w:lvlText w:val=""/>
      <w:lvlJc w:val="left"/>
      <w:pPr>
        <w:ind w:left="6480" w:hanging="360"/>
      </w:pPr>
      <w:rPr>
        <w:rFonts w:hint="default" w:ascii="Wingdings" w:hAnsi="Wingdings"/>
      </w:rPr>
    </w:lvl>
  </w:abstractNum>
  <w:abstractNum w:abstractNumId="18" w15:restartNumberingAfterBreak="0">
    <w:nsid w:val="3C997501"/>
    <w:multiLevelType w:val="hybridMultilevel"/>
    <w:tmpl w:val="AD08C156"/>
    <w:lvl w:ilvl="0" w:tplc="0813000F">
      <w:start w:val="1"/>
      <w:numFmt w:val="decimal"/>
      <w:lvlText w:val="%1."/>
      <w:lvlJc w:val="left"/>
      <w:pPr>
        <w:ind w:left="720"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19" w15:restartNumberingAfterBreak="0">
    <w:nsid w:val="3DB3493B"/>
    <w:multiLevelType w:val="hybridMultilevel"/>
    <w:tmpl w:val="5BF680FC"/>
    <w:lvl w:ilvl="0">
      <w:start w:val="4"/>
      <w:numFmt w:val="decimal"/>
      <w:lvlText w:val="%1."/>
      <w:lvlJc w:val="left"/>
      <w:pPr>
        <w:ind w:left="360" w:hanging="360"/>
      </w:pPr>
      <w:rPr>
        <w:rFonts w:hint="default" w:ascii="Arial" w:hAnsi="Arial" w:cs="Arial"/>
        <w:b/>
        <w:sz w:val="20"/>
      </w:rPr>
    </w:lvl>
    <w:lvl w:ilvl="1">
      <w:start w:val="1"/>
      <w:numFmt w:val="decimal"/>
      <w:lvlText w:val="%1.%2."/>
      <w:lvlJc w:val="left"/>
      <w:pPr>
        <w:ind w:left="360" w:hanging="360"/>
      </w:pPr>
      <w:rPr>
        <w:rFonts w:hint="default" w:ascii="Arial" w:hAnsi="Arial" w:cs="Arial"/>
        <w:b/>
        <w:sz w:val="20"/>
      </w:rPr>
    </w:lvl>
    <w:lvl w:ilvl="2">
      <w:start w:val="1"/>
      <w:numFmt w:val="decimal"/>
      <w:lvlText w:val="%1.%2.%3."/>
      <w:lvlJc w:val="left"/>
      <w:pPr>
        <w:ind w:left="720" w:hanging="720"/>
      </w:pPr>
      <w:rPr>
        <w:rFonts w:hint="default" w:ascii="Arial" w:hAnsi="Arial" w:cs="Arial"/>
        <w:b/>
        <w:sz w:val="20"/>
      </w:rPr>
    </w:lvl>
    <w:lvl w:ilvl="3">
      <w:start w:val="1"/>
      <w:numFmt w:val="decimal"/>
      <w:lvlText w:val="%1.%2.%3.%4."/>
      <w:lvlJc w:val="left"/>
      <w:pPr>
        <w:ind w:left="720" w:hanging="720"/>
      </w:pPr>
      <w:rPr>
        <w:rFonts w:hint="default" w:ascii="Arial" w:hAnsi="Arial" w:cs="Arial"/>
        <w:b/>
        <w:sz w:val="20"/>
      </w:rPr>
    </w:lvl>
    <w:lvl w:ilvl="4">
      <w:start w:val="1"/>
      <w:numFmt w:val="decimal"/>
      <w:lvlText w:val="%1.%2.%3.%4.%5."/>
      <w:lvlJc w:val="left"/>
      <w:pPr>
        <w:ind w:left="1080" w:hanging="1080"/>
      </w:pPr>
      <w:rPr>
        <w:rFonts w:hint="default" w:ascii="Arial" w:hAnsi="Arial" w:cs="Arial"/>
        <w:b/>
        <w:sz w:val="20"/>
      </w:rPr>
    </w:lvl>
    <w:lvl w:ilvl="5">
      <w:start w:val="1"/>
      <w:numFmt w:val="decimal"/>
      <w:lvlText w:val="%1.%2.%3.%4.%5.%6."/>
      <w:lvlJc w:val="left"/>
      <w:pPr>
        <w:ind w:left="1080" w:hanging="1080"/>
      </w:pPr>
      <w:rPr>
        <w:rFonts w:hint="default" w:ascii="Arial" w:hAnsi="Arial" w:cs="Arial"/>
        <w:b/>
        <w:sz w:val="20"/>
      </w:rPr>
    </w:lvl>
    <w:lvl w:ilvl="6">
      <w:start w:val="1"/>
      <w:numFmt w:val="decimal"/>
      <w:lvlText w:val="%1.%2.%3.%4.%5.%6.%7."/>
      <w:lvlJc w:val="left"/>
      <w:pPr>
        <w:ind w:left="1440" w:hanging="1440"/>
      </w:pPr>
      <w:rPr>
        <w:rFonts w:hint="default" w:ascii="Arial" w:hAnsi="Arial" w:cs="Arial"/>
        <w:b/>
        <w:sz w:val="20"/>
      </w:rPr>
    </w:lvl>
    <w:lvl w:ilvl="7">
      <w:start w:val="1"/>
      <w:numFmt w:val="decimal"/>
      <w:lvlText w:val="%1.%2.%3.%4.%5.%6.%7.%8."/>
      <w:lvlJc w:val="left"/>
      <w:pPr>
        <w:ind w:left="1440" w:hanging="1440"/>
      </w:pPr>
      <w:rPr>
        <w:rFonts w:hint="default" w:ascii="Arial" w:hAnsi="Arial" w:cs="Arial"/>
        <w:b/>
        <w:sz w:val="20"/>
      </w:rPr>
    </w:lvl>
    <w:lvl w:ilvl="8">
      <w:start w:val="1"/>
      <w:numFmt w:val="decimal"/>
      <w:lvlText w:val="%1.%2.%3.%4.%5.%6.%7.%8.%9."/>
      <w:lvlJc w:val="left"/>
      <w:pPr>
        <w:ind w:left="1800" w:hanging="1800"/>
      </w:pPr>
      <w:rPr>
        <w:rFonts w:hint="default" w:ascii="Arial" w:hAnsi="Arial" w:cs="Arial"/>
        <w:b/>
        <w:sz w:val="20"/>
      </w:rPr>
    </w:lvl>
  </w:abstractNum>
  <w:abstractNum w:abstractNumId="20" w15:restartNumberingAfterBreak="0">
    <w:nsid w:val="48E95CF0"/>
    <w:multiLevelType w:val="multilevel"/>
    <w:tmpl w:val="5658E968"/>
    <w:lvl w:ilvl="0" w:tplc="C1BCBF7E">
      <w:start w:val="1"/>
      <w:numFmt w:val="bullet"/>
      <w:lvlText w:val="•"/>
      <w:lvlJc w:val="left"/>
      <w:pPr>
        <w:tabs>
          <w:tab w:val="num" w:pos="720"/>
        </w:tabs>
        <w:ind w:left="720" w:hanging="360"/>
      </w:pPr>
      <w:rPr>
        <w:rFonts w:hint="default" w:ascii="Arial" w:hAnsi="Arial"/>
      </w:rPr>
    </w:lvl>
    <w:lvl w:ilvl="1" w:tplc="FEDAA060">
      <w:start w:val="1"/>
      <w:numFmt w:val="bullet"/>
      <w:lvlText w:val="•"/>
      <w:lvlJc w:val="left"/>
      <w:pPr>
        <w:tabs>
          <w:tab w:val="num" w:pos="1440"/>
        </w:tabs>
        <w:ind w:left="1440" w:hanging="360"/>
      </w:pPr>
      <w:rPr>
        <w:rFonts w:hint="default" w:ascii="Arial" w:hAnsi="Arial"/>
      </w:rPr>
    </w:lvl>
    <w:lvl w:ilvl="2" w:tplc="1ACEBBA4">
      <w:start w:val="1"/>
      <w:numFmt w:val="bullet"/>
      <w:lvlText w:val="•"/>
      <w:lvlJc w:val="left"/>
      <w:pPr>
        <w:tabs>
          <w:tab w:val="num" w:pos="2160"/>
        </w:tabs>
        <w:ind w:left="2160" w:hanging="360"/>
      </w:pPr>
      <w:rPr>
        <w:rFonts w:hint="default" w:ascii="Arial" w:hAnsi="Arial"/>
      </w:rPr>
    </w:lvl>
    <w:lvl w:ilvl="3" w:tplc="F34675AE">
      <w:start w:val="78"/>
      <w:numFmt w:val="bullet"/>
      <w:lvlText w:val="–"/>
      <w:lvlJc w:val="left"/>
      <w:pPr>
        <w:tabs>
          <w:tab w:val="num" w:pos="2880"/>
        </w:tabs>
        <w:ind w:left="2880" w:hanging="360"/>
      </w:pPr>
      <w:rPr>
        <w:rFonts w:hint="default" w:ascii="Arial" w:hAnsi="Arial"/>
      </w:rPr>
    </w:lvl>
    <w:lvl w:ilvl="4" w:tplc="0DA4C4A0" w:tentative="1">
      <w:start w:val="1"/>
      <w:numFmt w:val="bullet"/>
      <w:lvlText w:val="•"/>
      <w:lvlJc w:val="left"/>
      <w:pPr>
        <w:tabs>
          <w:tab w:val="num" w:pos="3600"/>
        </w:tabs>
        <w:ind w:left="3600" w:hanging="360"/>
      </w:pPr>
      <w:rPr>
        <w:rFonts w:hint="default" w:ascii="Arial" w:hAnsi="Arial"/>
      </w:rPr>
    </w:lvl>
    <w:lvl w:ilvl="5" w:tplc="B112795A" w:tentative="1">
      <w:start w:val="1"/>
      <w:numFmt w:val="bullet"/>
      <w:lvlText w:val="•"/>
      <w:lvlJc w:val="left"/>
      <w:pPr>
        <w:tabs>
          <w:tab w:val="num" w:pos="4320"/>
        </w:tabs>
        <w:ind w:left="4320" w:hanging="360"/>
      </w:pPr>
      <w:rPr>
        <w:rFonts w:hint="default" w:ascii="Arial" w:hAnsi="Arial"/>
      </w:rPr>
    </w:lvl>
    <w:lvl w:ilvl="6" w:tplc="17021A06" w:tentative="1">
      <w:start w:val="1"/>
      <w:numFmt w:val="bullet"/>
      <w:lvlText w:val="•"/>
      <w:lvlJc w:val="left"/>
      <w:pPr>
        <w:tabs>
          <w:tab w:val="num" w:pos="5040"/>
        </w:tabs>
        <w:ind w:left="5040" w:hanging="360"/>
      </w:pPr>
      <w:rPr>
        <w:rFonts w:hint="default" w:ascii="Arial" w:hAnsi="Arial"/>
      </w:rPr>
    </w:lvl>
    <w:lvl w:ilvl="7" w:tplc="C528226A" w:tentative="1">
      <w:start w:val="1"/>
      <w:numFmt w:val="bullet"/>
      <w:lvlText w:val="•"/>
      <w:lvlJc w:val="left"/>
      <w:pPr>
        <w:tabs>
          <w:tab w:val="num" w:pos="5760"/>
        </w:tabs>
        <w:ind w:left="5760" w:hanging="360"/>
      </w:pPr>
      <w:rPr>
        <w:rFonts w:hint="default" w:ascii="Arial" w:hAnsi="Arial"/>
      </w:rPr>
    </w:lvl>
    <w:lvl w:ilvl="8" w:tplc="B6767930" w:tentative="1">
      <w:start w:val="1"/>
      <w:numFmt w:val="bullet"/>
      <w:lvlText w:val="•"/>
      <w:lvlJc w:val="left"/>
      <w:pPr>
        <w:tabs>
          <w:tab w:val="num" w:pos="6480"/>
        </w:tabs>
        <w:ind w:left="6480" w:hanging="360"/>
      </w:pPr>
      <w:rPr>
        <w:rFonts w:hint="default" w:ascii="Arial" w:hAnsi="Arial"/>
      </w:rPr>
    </w:lvl>
  </w:abstractNum>
  <w:abstractNum w:abstractNumId="21" w15:restartNumberingAfterBreak="0">
    <w:nsid w:val="52764E0F"/>
    <w:multiLevelType w:val="multilevel"/>
    <w:tmpl w:val="EA684E9C"/>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b/>
        <w:color w:val="auto"/>
        <w:sz w:val="20"/>
        <w:szCs w:val="20"/>
      </w:rPr>
    </w:lvl>
    <w:lvl w:ilvl="2">
      <w:start w:val="1"/>
      <w:numFmt w:val="bullet"/>
      <w:lvlText w:val=""/>
      <w:lvlJc w:val="left"/>
      <w:pPr>
        <w:ind w:left="720" w:hanging="720"/>
      </w:pPr>
      <w:rPr>
        <w:rFonts w:hint="default" w:ascii="Symbol" w:hAnsi="Symbol"/>
      </w:rPr>
    </w:lvl>
    <w:lvl w:ilvl="3">
      <w:start w:val="1"/>
      <w:numFmt w:val="bullet"/>
      <w:lvlText w:val="o"/>
      <w:lvlJc w:val="left"/>
      <w:pPr>
        <w:ind w:left="1080" w:hanging="1080"/>
      </w:pPr>
      <w:rPr>
        <w:rFonts w:hint="default" w:ascii="Courier New" w:hAnsi="Courier New" w:cs="Courier New"/>
      </w:rPr>
    </w:lvl>
    <w:lvl w:ilvl="4">
      <w:start w:val="1"/>
      <w:numFmt w:val="bullet"/>
      <w:lvlText w:val="o"/>
      <w:lvlJc w:val="left"/>
      <w:pPr>
        <w:ind w:left="1080" w:hanging="1080"/>
      </w:pPr>
      <w:rPr>
        <w:rFonts w:hint="default" w:ascii="Courier New" w:hAnsi="Courier New" w:cs="Courier New"/>
      </w:rPr>
    </w:lvl>
    <w:lvl w:ilvl="5">
      <w:start w:val="1"/>
      <w:numFmt w:val="bullet"/>
      <w:lvlText w:val=""/>
      <w:lvlJc w:val="left"/>
      <w:pPr>
        <w:ind w:left="1440" w:hanging="1440"/>
      </w:pPr>
      <w:rPr>
        <w:rFonts w:hint="default" w:ascii="Symbol" w:hAnsi="Symbol"/>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2" w15:restartNumberingAfterBreak="0">
    <w:nsid w:val="555E39C2"/>
    <w:multiLevelType w:val="hybridMultilevel"/>
    <w:tmpl w:val="FB963902"/>
    <w:lvl w:ilvl="0">
      <w:start w:val="2"/>
      <w:numFmt w:val="decimal"/>
      <w:lvlText w:val="%1."/>
      <w:lvlJc w:val="left"/>
      <w:pPr>
        <w:ind w:left="408" w:hanging="40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5E576952"/>
    <w:multiLevelType w:val="hybridMultilevel"/>
    <w:tmpl w:val="581E0DAA"/>
    <w:lvl w:ilvl="0" w:tplc="08130001">
      <w:start w:val="1"/>
      <w:numFmt w:val="bullet"/>
      <w:lvlText w:val=""/>
      <w:lvlJc w:val="left"/>
      <w:pPr>
        <w:ind w:left="720" w:hanging="360"/>
      </w:pPr>
      <w:rPr>
        <w:rFonts w:hint="default" w:ascii="Symbol" w:hAnsi="Symbol"/>
      </w:rPr>
    </w:lvl>
    <w:lvl w:ilvl="1" w:tplc="08130003">
      <w:start w:val="1"/>
      <w:numFmt w:val="bullet"/>
      <w:lvlText w:val="o"/>
      <w:lvlJc w:val="left"/>
      <w:pPr>
        <w:ind w:left="1440" w:hanging="360"/>
      </w:pPr>
      <w:rPr>
        <w:rFonts w:hint="default" w:ascii="Courier New" w:hAnsi="Courier New" w:cs="Courier New"/>
      </w:rPr>
    </w:lvl>
    <w:lvl w:ilvl="2" w:tplc="08130005" w:tentative="1">
      <w:start w:val="1"/>
      <w:numFmt w:val="bullet"/>
      <w:lvlText w:val=""/>
      <w:lvlJc w:val="left"/>
      <w:pPr>
        <w:ind w:left="2160" w:hanging="360"/>
      </w:pPr>
      <w:rPr>
        <w:rFonts w:hint="default" w:ascii="Wingdings" w:hAnsi="Wingdings"/>
      </w:rPr>
    </w:lvl>
    <w:lvl w:ilvl="3" w:tplc="08130001" w:tentative="1">
      <w:start w:val="1"/>
      <w:numFmt w:val="bullet"/>
      <w:lvlText w:val=""/>
      <w:lvlJc w:val="left"/>
      <w:pPr>
        <w:ind w:left="2880" w:hanging="360"/>
      </w:pPr>
      <w:rPr>
        <w:rFonts w:hint="default" w:ascii="Symbol" w:hAnsi="Symbol"/>
      </w:rPr>
    </w:lvl>
    <w:lvl w:ilvl="4" w:tplc="08130003" w:tentative="1">
      <w:start w:val="1"/>
      <w:numFmt w:val="bullet"/>
      <w:lvlText w:val="o"/>
      <w:lvlJc w:val="left"/>
      <w:pPr>
        <w:ind w:left="3600" w:hanging="360"/>
      </w:pPr>
      <w:rPr>
        <w:rFonts w:hint="default" w:ascii="Courier New" w:hAnsi="Courier New" w:cs="Courier New"/>
      </w:rPr>
    </w:lvl>
    <w:lvl w:ilvl="5" w:tplc="08130005" w:tentative="1">
      <w:start w:val="1"/>
      <w:numFmt w:val="bullet"/>
      <w:lvlText w:val=""/>
      <w:lvlJc w:val="left"/>
      <w:pPr>
        <w:ind w:left="4320" w:hanging="360"/>
      </w:pPr>
      <w:rPr>
        <w:rFonts w:hint="default" w:ascii="Wingdings" w:hAnsi="Wingdings"/>
      </w:rPr>
    </w:lvl>
    <w:lvl w:ilvl="6" w:tplc="08130001" w:tentative="1">
      <w:start w:val="1"/>
      <w:numFmt w:val="bullet"/>
      <w:lvlText w:val=""/>
      <w:lvlJc w:val="left"/>
      <w:pPr>
        <w:ind w:left="5040" w:hanging="360"/>
      </w:pPr>
      <w:rPr>
        <w:rFonts w:hint="default" w:ascii="Symbol" w:hAnsi="Symbol"/>
      </w:rPr>
    </w:lvl>
    <w:lvl w:ilvl="7" w:tplc="08130003" w:tentative="1">
      <w:start w:val="1"/>
      <w:numFmt w:val="bullet"/>
      <w:lvlText w:val="o"/>
      <w:lvlJc w:val="left"/>
      <w:pPr>
        <w:ind w:left="5760" w:hanging="360"/>
      </w:pPr>
      <w:rPr>
        <w:rFonts w:hint="default" w:ascii="Courier New" w:hAnsi="Courier New" w:cs="Courier New"/>
      </w:rPr>
    </w:lvl>
    <w:lvl w:ilvl="8" w:tplc="08130005" w:tentative="1">
      <w:start w:val="1"/>
      <w:numFmt w:val="bullet"/>
      <w:lvlText w:val=""/>
      <w:lvlJc w:val="left"/>
      <w:pPr>
        <w:ind w:left="6480" w:hanging="360"/>
      </w:pPr>
      <w:rPr>
        <w:rFonts w:hint="default" w:ascii="Wingdings" w:hAnsi="Wingdings"/>
      </w:rPr>
    </w:lvl>
  </w:abstractNum>
  <w:abstractNum w:abstractNumId="24" w15:restartNumberingAfterBreak="0">
    <w:nsid w:val="64F5519E"/>
    <w:multiLevelType w:val="multilevel"/>
    <w:tmpl w:val="EA684E9C"/>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b/>
        <w:color w:val="auto"/>
        <w:sz w:val="20"/>
        <w:szCs w:val="20"/>
      </w:rPr>
    </w:lvl>
    <w:lvl w:ilvl="2">
      <w:start w:val="1"/>
      <w:numFmt w:val="bullet"/>
      <w:lvlText w:val=""/>
      <w:lvlJc w:val="left"/>
      <w:pPr>
        <w:ind w:left="720" w:hanging="720"/>
      </w:pPr>
      <w:rPr>
        <w:rFonts w:hint="default" w:ascii="Symbol" w:hAnsi="Symbol"/>
      </w:rPr>
    </w:lvl>
    <w:lvl w:ilvl="3">
      <w:start w:val="1"/>
      <w:numFmt w:val="bullet"/>
      <w:lvlText w:val="o"/>
      <w:lvlJc w:val="left"/>
      <w:pPr>
        <w:ind w:left="1080" w:hanging="1080"/>
      </w:pPr>
      <w:rPr>
        <w:rFonts w:hint="default" w:ascii="Courier New" w:hAnsi="Courier New" w:cs="Courier New"/>
      </w:rPr>
    </w:lvl>
    <w:lvl w:ilvl="4">
      <w:start w:val="1"/>
      <w:numFmt w:val="bullet"/>
      <w:lvlText w:val="o"/>
      <w:lvlJc w:val="left"/>
      <w:pPr>
        <w:ind w:left="1080" w:hanging="1080"/>
      </w:pPr>
      <w:rPr>
        <w:rFonts w:hint="default" w:ascii="Courier New" w:hAnsi="Courier New" w:cs="Courier New"/>
      </w:rPr>
    </w:lvl>
    <w:lvl w:ilvl="5">
      <w:start w:val="1"/>
      <w:numFmt w:val="bullet"/>
      <w:lvlText w:val=""/>
      <w:lvlJc w:val="left"/>
      <w:pPr>
        <w:ind w:left="1440" w:hanging="1440"/>
      </w:pPr>
      <w:rPr>
        <w:rFonts w:hint="default" w:ascii="Symbol" w:hAnsi="Symbol"/>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5" w15:restartNumberingAfterBreak="0">
    <w:nsid w:val="6E127384"/>
    <w:multiLevelType w:val="hybridMultilevel"/>
    <w:tmpl w:val="774C1294"/>
    <w:lvl w:ilvl="0" w:tplc="FA063F3E">
      <w:start w:val="3"/>
      <w:numFmt w:val="bullet"/>
      <w:lvlText w:val=""/>
      <w:lvlJc w:val="left"/>
      <w:pPr>
        <w:ind w:left="360" w:hanging="360"/>
      </w:pPr>
      <w:rPr>
        <w:rFonts w:hint="default" w:ascii="Wingdings" w:hAnsi="Wingdings" w:eastAsia="Calibri" w:cs="Times New Roman"/>
      </w:rPr>
    </w:lvl>
    <w:lvl w:ilvl="1" w:tplc="08130003" w:tentative="1">
      <w:start w:val="1"/>
      <w:numFmt w:val="bullet"/>
      <w:lvlText w:val="o"/>
      <w:lvlJc w:val="left"/>
      <w:pPr>
        <w:ind w:left="1080" w:hanging="360"/>
      </w:pPr>
      <w:rPr>
        <w:rFonts w:hint="default" w:ascii="Courier New" w:hAnsi="Courier New" w:cs="Courier New"/>
      </w:rPr>
    </w:lvl>
    <w:lvl w:ilvl="2" w:tplc="08130005" w:tentative="1">
      <w:start w:val="1"/>
      <w:numFmt w:val="bullet"/>
      <w:lvlText w:val=""/>
      <w:lvlJc w:val="left"/>
      <w:pPr>
        <w:ind w:left="1800" w:hanging="360"/>
      </w:pPr>
      <w:rPr>
        <w:rFonts w:hint="default" w:ascii="Wingdings" w:hAnsi="Wingdings"/>
      </w:rPr>
    </w:lvl>
    <w:lvl w:ilvl="3" w:tplc="08130001" w:tentative="1">
      <w:start w:val="1"/>
      <w:numFmt w:val="bullet"/>
      <w:lvlText w:val=""/>
      <w:lvlJc w:val="left"/>
      <w:pPr>
        <w:ind w:left="2520" w:hanging="360"/>
      </w:pPr>
      <w:rPr>
        <w:rFonts w:hint="default" w:ascii="Symbol" w:hAnsi="Symbol"/>
      </w:rPr>
    </w:lvl>
    <w:lvl w:ilvl="4" w:tplc="08130003" w:tentative="1">
      <w:start w:val="1"/>
      <w:numFmt w:val="bullet"/>
      <w:lvlText w:val="o"/>
      <w:lvlJc w:val="left"/>
      <w:pPr>
        <w:ind w:left="3240" w:hanging="360"/>
      </w:pPr>
      <w:rPr>
        <w:rFonts w:hint="default" w:ascii="Courier New" w:hAnsi="Courier New" w:cs="Courier New"/>
      </w:rPr>
    </w:lvl>
    <w:lvl w:ilvl="5" w:tplc="08130005" w:tentative="1">
      <w:start w:val="1"/>
      <w:numFmt w:val="bullet"/>
      <w:lvlText w:val=""/>
      <w:lvlJc w:val="left"/>
      <w:pPr>
        <w:ind w:left="3960" w:hanging="360"/>
      </w:pPr>
      <w:rPr>
        <w:rFonts w:hint="default" w:ascii="Wingdings" w:hAnsi="Wingdings"/>
      </w:rPr>
    </w:lvl>
    <w:lvl w:ilvl="6" w:tplc="08130001" w:tentative="1">
      <w:start w:val="1"/>
      <w:numFmt w:val="bullet"/>
      <w:lvlText w:val=""/>
      <w:lvlJc w:val="left"/>
      <w:pPr>
        <w:ind w:left="4680" w:hanging="360"/>
      </w:pPr>
      <w:rPr>
        <w:rFonts w:hint="default" w:ascii="Symbol" w:hAnsi="Symbol"/>
      </w:rPr>
    </w:lvl>
    <w:lvl w:ilvl="7" w:tplc="08130003" w:tentative="1">
      <w:start w:val="1"/>
      <w:numFmt w:val="bullet"/>
      <w:lvlText w:val="o"/>
      <w:lvlJc w:val="left"/>
      <w:pPr>
        <w:ind w:left="5400" w:hanging="360"/>
      </w:pPr>
      <w:rPr>
        <w:rFonts w:hint="default" w:ascii="Courier New" w:hAnsi="Courier New" w:cs="Courier New"/>
      </w:rPr>
    </w:lvl>
    <w:lvl w:ilvl="8" w:tplc="08130005" w:tentative="1">
      <w:start w:val="1"/>
      <w:numFmt w:val="bullet"/>
      <w:lvlText w:val=""/>
      <w:lvlJc w:val="left"/>
      <w:pPr>
        <w:ind w:left="6120" w:hanging="360"/>
      </w:pPr>
      <w:rPr>
        <w:rFonts w:hint="default" w:ascii="Wingdings" w:hAnsi="Wingdings"/>
      </w:rPr>
    </w:lvl>
  </w:abstractNum>
  <w:abstractNum w:abstractNumId="26" w15:restartNumberingAfterBreak="0">
    <w:nsid w:val="74140645"/>
    <w:multiLevelType w:val="hybridMultilevel"/>
    <w:tmpl w:val="068693E4"/>
    <w:lvl w:ilvl="0" w:tplc="08130001">
      <w:start w:val="1"/>
      <w:numFmt w:val="bullet"/>
      <w:lvlText w:val=""/>
      <w:lvlJc w:val="left"/>
      <w:pPr>
        <w:ind w:left="720" w:hanging="360"/>
      </w:pPr>
      <w:rPr>
        <w:rFonts w:hint="default" w:ascii="Symbol" w:hAnsi="Symbol"/>
      </w:rPr>
    </w:lvl>
    <w:lvl w:ilvl="1" w:tplc="08130003" w:tentative="1">
      <w:start w:val="1"/>
      <w:numFmt w:val="bullet"/>
      <w:lvlText w:val="o"/>
      <w:lvlJc w:val="left"/>
      <w:pPr>
        <w:ind w:left="1440" w:hanging="360"/>
      </w:pPr>
      <w:rPr>
        <w:rFonts w:hint="default" w:ascii="Courier New" w:hAnsi="Courier New" w:cs="Courier New"/>
      </w:rPr>
    </w:lvl>
    <w:lvl w:ilvl="2" w:tplc="08130005" w:tentative="1">
      <w:start w:val="1"/>
      <w:numFmt w:val="bullet"/>
      <w:lvlText w:val=""/>
      <w:lvlJc w:val="left"/>
      <w:pPr>
        <w:ind w:left="2160" w:hanging="360"/>
      </w:pPr>
      <w:rPr>
        <w:rFonts w:hint="default" w:ascii="Wingdings" w:hAnsi="Wingdings"/>
      </w:rPr>
    </w:lvl>
    <w:lvl w:ilvl="3" w:tplc="08130001" w:tentative="1">
      <w:start w:val="1"/>
      <w:numFmt w:val="bullet"/>
      <w:lvlText w:val=""/>
      <w:lvlJc w:val="left"/>
      <w:pPr>
        <w:ind w:left="2880" w:hanging="360"/>
      </w:pPr>
      <w:rPr>
        <w:rFonts w:hint="default" w:ascii="Symbol" w:hAnsi="Symbol"/>
      </w:rPr>
    </w:lvl>
    <w:lvl w:ilvl="4" w:tplc="08130003" w:tentative="1">
      <w:start w:val="1"/>
      <w:numFmt w:val="bullet"/>
      <w:lvlText w:val="o"/>
      <w:lvlJc w:val="left"/>
      <w:pPr>
        <w:ind w:left="3600" w:hanging="360"/>
      </w:pPr>
      <w:rPr>
        <w:rFonts w:hint="default" w:ascii="Courier New" w:hAnsi="Courier New" w:cs="Courier New"/>
      </w:rPr>
    </w:lvl>
    <w:lvl w:ilvl="5" w:tplc="08130005" w:tentative="1">
      <w:start w:val="1"/>
      <w:numFmt w:val="bullet"/>
      <w:lvlText w:val=""/>
      <w:lvlJc w:val="left"/>
      <w:pPr>
        <w:ind w:left="4320" w:hanging="360"/>
      </w:pPr>
      <w:rPr>
        <w:rFonts w:hint="default" w:ascii="Wingdings" w:hAnsi="Wingdings"/>
      </w:rPr>
    </w:lvl>
    <w:lvl w:ilvl="6" w:tplc="08130001" w:tentative="1">
      <w:start w:val="1"/>
      <w:numFmt w:val="bullet"/>
      <w:lvlText w:val=""/>
      <w:lvlJc w:val="left"/>
      <w:pPr>
        <w:ind w:left="5040" w:hanging="360"/>
      </w:pPr>
      <w:rPr>
        <w:rFonts w:hint="default" w:ascii="Symbol" w:hAnsi="Symbol"/>
      </w:rPr>
    </w:lvl>
    <w:lvl w:ilvl="7" w:tplc="08130003" w:tentative="1">
      <w:start w:val="1"/>
      <w:numFmt w:val="bullet"/>
      <w:lvlText w:val="o"/>
      <w:lvlJc w:val="left"/>
      <w:pPr>
        <w:ind w:left="5760" w:hanging="360"/>
      </w:pPr>
      <w:rPr>
        <w:rFonts w:hint="default" w:ascii="Courier New" w:hAnsi="Courier New" w:cs="Courier New"/>
      </w:rPr>
    </w:lvl>
    <w:lvl w:ilvl="8" w:tplc="08130005" w:tentative="1">
      <w:start w:val="1"/>
      <w:numFmt w:val="bullet"/>
      <w:lvlText w:val=""/>
      <w:lvlJc w:val="left"/>
      <w:pPr>
        <w:ind w:left="6480" w:hanging="360"/>
      </w:pPr>
      <w:rPr>
        <w:rFonts w:hint="default" w:ascii="Wingdings" w:hAnsi="Wingdings"/>
      </w:rPr>
    </w:lvl>
  </w:abstractNum>
  <w:abstractNum w:abstractNumId="27" w15:restartNumberingAfterBreak="0">
    <w:nsid w:val="757E2DDA"/>
    <w:multiLevelType w:val="hybridMultilevel"/>
    <w:tmpl w:val="639CEF48"/>
    <w:lvl w:ilvl="0" w:tplc="75D2789C">
      <w:numFmt w:val="bullet"/>
      <w:lvlText w:val="-"/>
      <w:lvlJc w:val="left"/>
      <w:pPr>
        <w:ind w:left="720" w:hanging="360"/>
      </w:pPr>
      <w:rPr>
        <w:rFonts w:hint="default" w:ascii="Arial" w:hAnsi="Arial" w:eastAsia="Times New Roman" w:cs="Arial"/>
      </w:rPr>
    </w:lvl>
    <w:lvl w:ilvl="1" w:tplc="08130003" w:tentative="1">
      <w:start w:val="1"/>
      <w:numFmt w:val="bullet"/>
      <w:lvlText w:val="o"/>
      <w:lvlJc w:val="left"/>
      <w:pPr>
        <w:ind w:left="1440" w:hanging="360"/>
      </w:pPr>
      <w:rPr>
        <w:rFonts w:hint="default" w:ascii="Courier New" w:hAnsi="Courier New" w:cs="Courier New"/>
      </w:rPr>
    </w:lvl>
    <w:lvl w:ilvl="2" w:tplc="08130005" w:tentative="1">
      <w:start w:val="1"/>
      <w:numFmt w:val="bullet"/>
      <w:lvlText w:val=""/>
      <w:lvlJc w:val="left"/>
      <w:pPr>
        <w:ind w:left="2160" w:hanging="360"/>
      </w:pPr>
      <w:rPr>
        <w:rFonts w:hint="default" w:ascii="Wingdings" w:hAnsi="Wingdings"/>
      </w:rPr>
    </w:lvl>
    <w:lvl w:ilvl="3" w:tplc="08130001" w:tentative="1">
      <w:start w:val="1"/>
      <w:numFmt w:val="bullet"/>
      <w:lvlText w:val=""/>
      <w:lvlJc w:val="left"/>
      <w:pPr>
        <w:ind w:left="2880" w:hanging="360"/>
      </w:pPr>
      <w:rPr>
        <w:rFonts w:hint="default" w:ascii="Symbol" w:hAnsi="Symbol"/>
      </w:rPr>
    </w:lvl>
    <w:lvl w:ilvl="4" w:tplc="08130003" w:tentative="1">
      <w:start w:val="1"/>
      <w:numFmt w:val="bullet"/>
      <w:lvlText w:val="o"/>
      <w:lvlJc w:val="left"/>
      <w:pPr>
        <w:ind w:left="3600" w:hanging="360"/>
      </w:pPr>
      <w:rPr>
        <w:rFonts w:hint="default" w:ascii="Courier New" w:hAnsi="Courier New" w:cs="Courier New"/>
      </w:rPr>
    </w:lvl>
    <w:lvl w:ilvl="5" w:tplc="08130005" w:tentative="1">
      <w:start w:val="1"/>
      <w:numFmt w:val="bullet"/>
      <w:lvlText w:val=""/>
      <w:lvlJc w:val="left"/>
      <w:pPr>
        <w:ind w:left="4320" w:hanging="360"/>
      </w:pPr>
      <w:rPr>
        <w:rFonts w:hint="default" w:ascii="Wingdings" w:hAnsi="Wingdings"/>
      </w:rPr>
    </w:lvl>
    <w:lvl w:ilvl="6" w:tplc="08130001" w:tentative="1">
      <w:start w:val="1"/>
      <w:numFmt w:val="bullet"/>
      <w:lvlText w:val=""/>
      <w:lvlJc w:val="left"/>
      <w:pPr>
        <w:ind w:left="5040" w:hanging="360"/>
      </w:pPr>
      <w:rPr>
        <w:rFonts w:hint="default" w:ascii="Symbol" w:hAnsi="Symbol"/>
      </w:rPr>
    </w:lvl>
    <w:lvl w:ilvl="7" w:tplc="08130003" w:tentative="1">
      <w:start w:val="1"/>
      <w:numFmt w:val="bullet"/>
      <w:lvlText w:val="o"/>
      <w:lvlJc w:val="left"/>
      <w:pPr>
        <w:ind w:left="5760" w:hanging="360"/>
      </w:pPr>
      <w:rPr>
        <w:rFonts w:hint="default" w:ascii="Courier New" w:hAnsi="Courier New" w:cs="Courier New"/>
      </w:rPr>
    </w:lvl>
    <w:lvl w:ilvl="8" w:tplc="08130005" w:tentative="1">
      <w:start w:val="1"/>
      <w:numFmt w:val="bullet"/>
      <w:lvlText w:val=""/>
      <w:lvlJc w:val="left"/>
      <w:pPr>
        <w:ind w:left="6480" w:hanging="360"/>
      </w:pPr>
      <w:rPr>
        <w:rFonts w:hint="default" w:ascii="Wingdings" w:hAnsi="Wingdings"/>
      </w:rPr>
    </w:lvl>
  </w:abstractNum>
  <w:abstractNum w:abstractNumId="28" w15:restartNumberingAfterBreak="0">
    <w:nsid w:val="7BA24016"/>
    <w:multiLevelType w:val="multilevel"/>
    <w:tmpl w:val="A2F29992"/>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1"/>
  </w:num>
  <w:num w:numId="2">
    <w:abstractNumId w:val="17"/>
  </w:num>
  <w:num w:numId="3">
    <w:abstractNumId w:val="11"/>
  </w:num>
  <w:num w:numId="4">
    <w:abstractNumId w:val="28"/>
  </w:num>
  <w:num w:numId="5">
    <w:abstractNumId w:val="16"/>
  </w:num>
  <w:num w:numId="6">
    <w:abstractNumId w:val="19"/>
  </w:num>
  <w:num w:numId="7">
    <w:abstractNumId w:val="20"/>
  </w:num>
  <w:num w:numId="8">
    <w:abstractNumId w:val="12"/>
  </w:num>
  <w:num w:numId="9">
    <w:abstractNumId w:val="10"/>
  </w:num>
  <w:num w:numId="10">
    <w:abstractNumId w:val="13"/>
  </w:num>
  <w:num w:numId="11">
    <w:abstractNumId w:val="18"/>
  </w:num>
  <w:num w:numId="12">
    <w:abstractNumId w:val="22"/>
  </w:num>
  <w:num w:numId="13">
    <w:abstractNumId w:val="26"/>
  </w:num>
  <w:num w:numId="14">
    <w:abstractNumId w:val="7"/>
    <w:lvlOverride w:ilvl="0"/>
    <w:lvlOverride w:ilvl="1"/>
    <w:lvlOverride w:ilvl="2"/>
    <w:lvlOverride w:ilvl="3"/>
    <w:lvlOverride w:ilvl="4"/>
    <w:lvlOverride w:ilvl="5"/>
    <w:lvlOverride w:ilvl="6"/>
    <w:lvlOverride w:ilvl="7"/>
    <w:lvlOverride w:ilvl="8"/>
  </w:num>
  <w:num w:numId="15">
    <w:abstractNumId w:val="27"/>
  </w:num>
  <w:num w:numId="16">
    <w:abstractNumId w:val="25"/>
  </w:num>
  <w:num w:numId="17">
    <w:abstractNumId w:val="7"/>
  </w:num>
  <w:num w:numId="18">
    <w:abstractNumId w:val="14"/>
  </w:num>
  <w:num w:numId="19">
    <w:abstractNumId w:val="23"/>
  </w:num>
  <w:num w:numId="20">
    <w:abstractNumId w:val="24"/>
  </w:num>
  <w:num w:numId="21">
    <w:abstractNumId w:val="9"/>
    <w:lvlOverride w:ilvl="0"/>
    <w:lvlOverride w:ilvl="1"/>
    <w:lvlOverride w:ilvl="2"/>
    <w:lvlOverride w:ilvl="3"/>
    <w:lvlOverride w:ilvl="4"/>
    <w:lvlOverride w:ilvl="5"/>
    <w:lvlOverride w:ilvl="6"/>
    <w:lvlOverride w:ilvl="7"/>
    <w:lvlOverride w:ilvl="8"/>
  </w:num>
  <w:num w:numId="22">
    <w:abstractNumId w:val="15"/>
  </w:num>
  <w:num w:numId="23">
    <w:abstractNumId w:val="8"/>
  </w:num>
  <w:numIdMacAtCleanup w:val="6"/>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p14">
  <w:trackRevisions w:val="false"/>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Standaard"/>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504F"/>
    <w:rsid w:val="00003ACA"/>
    <w:rsid w:val="00003E92"/>
    <w:rsid w:val="000107F4"/>
    <w:rsid w:val="000110B6"/>
    <w:rsid w:val="0001111B"/>
    <w:rsid w:val="0001164A"/>
    <w:rsid w:val="00012A9A"/>
    <w:rsid w:val="00012EDE"/>
    <w:rsid w:val="00017FB0"/>
    <w:rsid w:val="0002492E"/>
    <w:rsid w:val="000253A2"/>
    <w:rsid w:val="0002559D"/>
    <w:rsid w:val="00025AE5"/>
    <w:rsid w:val="00027043"/>
    <w:rsid w:val="000271D8"/>
    <w:rsid w:val="000314B1"/>
    <w:rsid w:val="00034C29"/>
    <w:rsid w:val="00036382"/>
    <w:rsid w:val="00041060"/>
    <w:rsid w:val="00044A63"/>
    <w:rsid w:val="00044B7A"/>
    <w:rsid w:val="00047040"/>
    <w:rsid w:val="00052459"/>
    <w:rsid w:val="000544C6"/>
    <w:rsid w:val="00055827"/>
    <w:rsid w:val="00057178"/>
    <w:rsid w:val="000607AF"/>
    <w:rsid w:val="000619F4"/>
    <w:rsid w:val="00061F41"/>
    <w:rsid w:val="00062612"/>
    <w:rsid w:val="00066713"/>
    <w:rsid w:val="00071888"/>
    <w:rsid w:val="00071A14"/>
    <w:rsid w:val="00072722"/>
    <w:rsid w:val="00073630"/>
    <w:rsid w:val="00073975"/>
    <w:rsid w:val="00074450"/>
    <w:rsid w:val="00075B92"/>
    <w:rsid w:val="00076726"/>
    <w:rsid w:val="00080377"/>
    <w:rsid w:val="00080A9A"/>
    <w:rsid w:val="00082D10"/>
    <w:rsid w:val="00082E1B"/>
    <w:rsid w:val="00084C1C"/>
    <w:rsid w:val="00085425"/>
    <w:rsid w:val="0008575D"/>
    <w:rsid w:val="00085C8E"/>
    <w:rsid w:val="00085D8B"/>
    <w:rsid w:val="000874DF"/>
    <w:rsid w:val="00087839"/>
    <w:rsid w:val="0009215C"/>
    <w:rsid w:val="00093CC0"/>
    <w:rsid w:val="000952D8"/>
    <w:rsid w:val="00097044"/>
    <w:rsid w:val="000A0D3F"/>
    <w:rsid w:val="000A1066"/>
    <w:rsid w:val="000A2649"/>
    <w:rsid w:val="000A2B23"/>
    <w:rsid w:val="000A5059"/>
    <w:rsid w:val="000A7A80"/>
    <w:rsid w:val="000B075A"/>
    <w:rsid w:val="000B1805"/>
    <w:rsid w:val="000B1815"/>
    <w:rsid w:val="000B2625"/>
    <w:rsid w:val="000B2D95"/>
    <w:rsid w:val="000B40AA"/>
    <w:rsid w:val="000C15BD"/>
    <w:rsid w:val="000C4607"/>
    <w:rsid w:val="000C4FEA"/>
    <w:rsid w:val="000D03B7"/>
    <w:rsid w:val="000D63A6"/>
    <w:rsid w:val="000D66FA"/>
    <w:rsid w:val="000E3087"/>
    <w:rsid w:val="000E3256"/>
    <w:rsid w:val="000E4B64"/>
    <w:rsid w:val="000F1991"/>
    <w:rsid w:val="000F3993"/>
    <w:rsid w:val="000F40F7"/>
    <w:rsid w:val="0010127F"/>
    <w:rsid w:val="0010209E"/>
    <w:rsid w:val="00102765"/>
    <w:rsid w:val="00105855"/>
    <w:rsid w:val="001072DD"/>
    <w:rsid w:val="001077CD"/>
    <w:rsid w:val="00110AFE"/>
    <w:rsid w:val="00110EB4"/>
    <w:rsid w:val="001155C2"/>
    <w:rsid w:val="00121444"/>
    <w:rsid w:val="00121D5D"/>
    <w:rsid w:val="00124433"/>
    <w:rsid w:val="001245D6"/>
    <w:rsid w:val="00125618"/>
    <w:rsid w:val="00126F54"/>
    <w:rsid w:val="001275B0"/>
    <w:rsid w:val="001302E2"/>
    <w:rsid w:val="00130D4C"/>
    <w:rsid w:val="00130FBC"/>
    <w:rsid w:val="00133092"/>
    <w:rsid w:val="00133CE7"/>
    <w:rsid w:val="00134703"/>
    <w:rsid w:val="00135A77"/>
    <w:rsid w:val="00135F93"/>
    <w:rsid w:val="00136AA2"/>
    <w:rsid w:val="00137B01"/>
    <w:rsid w:val="00142057"/>
    <w:rsid w:val="0014457D"/>
    <w:rsid w:val="00144A2F"/>
    <w:rsid w:val="001461DA"/>
    <w:rsid w:val="00151CDE"/>
    <w:rsid w:val="00152B67"/>
    <w:rsid w:val="00154F3B"/>
    <w:rsid w:val="00155CAE"/>
    <w:rsid w:val="00156D87"/>
    <w:rsid w:val="00162725"/>
    <w:rsid w:val="00164AC6"/>
    <w:rsid w:val="00166BB4"/>
    <w:rsid w:val="0016740E"/>
    <w:rsid w:val="00167DA7"/>
    <w:rsid w:val="001707F8"/>
    <w:rsid w:val="00171830"/>
    <w:rsid w:val="00173223"/>
    <w:rsid w:val="00173F77"/>
    <w:rsid w:val="001741A6"/>
    <w:rsid w:val="0017492C"/>
    <w:rsid w:val="001773F4"/>
    <w:rsid w:val="00181269"/>
    <w:rsid w:val="00182C47"/>
    <w:rsid w:val="00186A3B"/>
    <w:rsid w:val="00186D14"/>
    <w:rsid w:val="00186D9D"/>
    <w:rsid w:val="00193E5E"/>
    <w:rsid w:val="001977EF"/>
    <w:rsid w:val="001A1299"/>
    <w:rsid w:val="001A1AE4"/>
    <w:rsid w:val="001A1CFF"/>
    <w:rsid w:val="001A200C"/>
    <w:rsid w:val="001A2108"/>
    <w:rsid w:val="001A26D1"/>
    <w:rsid w:val="001A30DB"/>
    <w:rsid w:val="001A3A96"/>
    <w:rsid w:val="001A4086"/>
    <w:rsid w:val="001A6DEB"/>
    <w:rsid w:val="001A7701"/>
    <w:rsid w:val="001B563E"/>
    <w:rsid w:val="001C08DB"/>
    <w:rsid w:val="001C1ACB"/>
    <w:rsid w:val="001C1B29"/>
    <w:rsid w:val="001C2A1A"/>
    <w:rsid w:val="001C2DE6"/>
    <w:rsid w:val="001C3BE4"/>
    <w:rsid w:val="001C41C0"/>
    <w:rsid w:val="001C7EAA"/>
    <w:rsid w:val="001D2C99"/>
    <w:rsid w:val="001D718B"/>
    <w:rsid w:val="001D7A7C"/>
    <w:rsid w:val="001D7E6F"/>
    <w:rsid w:val="001E0291"/>
    <w:rsid w:val="001E1140"/>
    <w:rsid w:val="001E11C1"/>
    <w:rsid w:val="001E2BF1"/>
    <w:rsid w:val="001E3093"/>
    <w:rsid w:val="001E4720"/>
    <w:rsid w:val="001E5048"/>
    <w:rsid w:val="001E7212"/>
    <w:rsid w:val="001F10A3"/>
    <w:rsid w:val="001F1489"/>
    <w:rsid w:val="001F41E0"/>
    <w:rsid w:val="001F5BBD"/>
    <w:rsid w:val="001F6B62"/>
    <w:rsid w:val="001F7172"/>
    <w:rsid w:val="002013F1"/>
    <w:rsid w:val="002027E2"/>
    <w:rsid w:val="00202CFA"/>
    <w:rsid w:val="00202E7D"/>
    <w:rsid w:val="002060AB"/>
    <w:rsid w:val="00214939"/>
    <w:rsid w:val="00215232"/>
    <w:rsid w:val="0021529D"/>
    <w:rsid w:val="00215F10"/>
    <w:rsid w:val="002162DC"/>
    <w:rsid w:val="00217825"/>
    <w:rsid w:val="00220629"/>
    <w:rsid w:val="00222AED"/>
    <w:rsid w:val="00224965"/>
    <w:rsid w:val="00225972"/>
    <w:rsid w:val="00225F42"/>
    <w:rsid w:val="002261A1"/>
    <w:rsid w:val="00227F48"/>
    <w:rsid w:val="00230448"/>
    <w:rsid w:val="002304E0"/>
    <w:rsid w:val="002323CA"/>
    <w:rsid w:val="00232DB8"/>
    <w:rsid w:val="00233F36"/>
    <w:rsid w:val="002349C9"/>
    <w:rsid w:val="00234EEE"/>
    <w:rsid w:val="00235AE4"/>
    <w:rsid w:val="00237580"/>
    <w:rsid w:val="002379AD"/>
    <w:rsid w:val="00240D54"/>
    <w:rsid w:val="002442C4"/>
    <w:rsid w:val="00244609"/>
    <w:rsid w:val="002500C4"/>
    <w:rsid w:val="00250743"/>
    <w:rsid w:val="00250ECA"/>
    <w:rsid w:val="00254C48"/>
    <w:rsid w:val="0025572E"/>
    <w:rsid w:val="002557B3"/>
    <w:rsid w:val="00255C74"/>
    <w:rsid w:val="002649AD"/>
    <w:rsid w:val="002652B1"/>
    <w:rsid w:val="00265872"/>
    <w:rsid w:val="0027301A"/>
    <w:rsid w:val="00274DAA"/>
    <w:rsid w:val="00274FED"/>
    <w:rsid w:val="00276143"/>
    <w:rsid w:val="00280277"/>
    <w:rsid w:val="00282A0A"/>
    <w:rsid w:val="00283308"/>
    <w:rsid w:val="002874AE"/>
    <w:rsid w:val="00287D7B"/>
    <w:rsid w:val="00292E7F"/>
    <w:rsid w:val="00297043"/>
    <w:rsid w:val="002A17A3"/>
    <w:rsid w:val="002A2948"/>
    <w:rsid w:val="002A3908"/>
    <w:rsid w:val="002A4086"/>
    <w:rsid w:val="002A4B76"/>
    <w:rsid w:val="002A5292"/>
    <w:rsid w:val="002A53EB"/>
    <w:rsid w:val="002A5FA6"/>
    <w:rsid w:val="002B0EAA"/>
    <w:rsid w:val="002B5E68"/>
    <w:rsid w:val="002B7127"/>
    <w:rsid w:val="002C0503"/>
    <w:rsid w:val="002C0FF6"/>
    <w:rsid w:val="002C193E"/>
    <w:rsid w:val="002C673E"/>
    <w:rsid w:val="002C7D30"/>
    <w:rsid w:val="002D116D"/>
    <w:rsid w:val="002D167A"/>
    <w:rsid w:val="002D4CC1"/>
    <w:rsid w:val="002D59AA"/>
    <w:rsid w:val="002E0A16"/>
    <w:rsid w:val="002E2D4C"/>
    <w:rsid w:val="002E3383"/>
    <w:rsid w:val="002E4193"/>
    <w:rsid w:val="002E6C5F"/>
    <w:rsid w:val="002F0750"/>
    <w:rsid w:val="002F3A5E"/>
    <w:rsid w:val="002F3AE5"/>
    <w:rsid w:val="002F4907"/>
    <w:rsid w:val="002F4987"/>
    <w:rsid w:val="002F499F"/>
    <w:rsid w:val="002F58D8"/>
    <w:rsid w:val="002F632A"/>
    <w:rsid w:val="003020D5"/>
    <w:rsid w:val="00305AB1"/>
    <w:rsid w:val="00305C53"/>
    <w:rsid w:val="0030798D"/>
    <w:rsid w:val="00310190"/>
    <w:rsid w:val="0031095B"/>
    <w:rsid w:val="00310B08"/>
    <w:rsid w:val="00311F01"/>
    <w:rsid w:val="003139E8"/>
    <w:rsid w:val="0031487E"/>
    <w:rsid w:val="00315C98"/>
    <w:rsid w:val="003163C3"/>
    <w:rsid w:val="003234C8"/>
    <w:rsid w:val="00325BAF"/>
    <w:rsid w:val="003338B1"/>
    <w:rsid w:val="00335C98"/>
    <w:rsid w:val="0033771E"/>
    <w:rsid w:val="00340F77"/>
    <w:rsid w:val="0034271F"/>
    <w:rsid w:val="003430E5"/>
    <w:rsid w:val="00344E8F"/>
    <w:rsid w:val="0034559A"/>
    <w:rsid w:val="00345D4E"/>
    <w:rsid w:val="00347A71"/>
    <w:rsid w:val="00351FE9"/>
    <w:rsid w:val="00354C1B"/>
    <w:rsid w:val="00355692"/>
    <w:rsid w:val="0035605A"/>
    <w:rsid w:val="00356489"/>
    <w:rsid w:val="00356CCF"/>
    <w:rsid w:val="003570CA"/>
    <w:rsid w:val="0036267E"/>
    <w:rsid w:val="003664AF"/>
    <w:rsid w:val="00367866"/>
    <w:rsid w:val="00370038"/>
    <w:rsid w:val="00371010"/>
    <w:rsid w:val="003720FD"/>
    <w:rsid w:val="00373380"/>
    <w:rsid w:val="003753C6"/>
    <w:rsid w:val="00375FA7"/>
    <w:rsid w:val="00376962"/>
    <w:rsid w:val="00382EA5"/>
    <w:rsid w:val="00384989"/>
    <w:rsid w:val="00386518"/>
    <w:rsid w:val="0038686C"/>
    <w:rsid w:val="00387E1A"/>
    <w:rsid w:val="00394DCC"/>
    <w:rsid w:val="00396AFC"/>
    <w:rsid w:val="003A0654"/>
    <w:rsid w:val="003A07B4"/>
    <w:rsid w:val="003A0D00"/>
    <w:rsid w:val="003A1AAE"/>
    <w:rsid w:val="003A284B"/>
    <w:rsid w:val="003B549E"/>
    <w:rsid w:val="003B62A5"/>
    <w:rsid w:val="003C0258"/>
    <w:rsid w:val="003C1DCE"/>
    <w:rsid w:val="003C6AA1"/>
    <w:rsid w:val="003D043F"/>
    <w:rsid w:val="003D5B7B"/>
    <w:rsid w:val="003D7157"/>
    <w:rsid w:val="003E28C3"/>
    <w:rsid w:val="003E52E8"/>
    <w:rsid w:val="003E61C5"/>
    <w:rsid w:val="003E66E8"/>
    <w:rsid w:val="003F1CB0"/>
    <w:rsid w:val="003F2985"/>
    <w:rsid w:val="003F5446"/>
    <w:rsid w:val="003F7029"/>
    <w:rsid w:val="004048AC"/>
    <w:rsid w:val="00406ADA"/>
    <w:rsid w:val="00412BFD"/>
    <w:rsid w:val="004148B3"/>
    <w:rsid w:val="00414A7E"/>
    <w:rsid w:val="00414FC0"/>
    <w:rsid w:val="00415791"/>
    <w:rsid w:val="00417EEF"/>
    <w:rsid w:val="00417F2E"/>
    <w:rsid w:val="004200DC"/>
    <w:rsid w:val="004218B3"/>
    <w:rsid w:val="00425A3F"/>
    <w:rsid w:val="00425ED8"/>
    <w:rsid w:val="004272C0"/>
    <w:rsid w:val="00427D05"/>
    <w:rsid w:val="00431159"/>
    <w:rsid w:val="004340E6"/>
    <w:rsid w:val="00436941"/>
    <w:rsid w:val="00440A07"/>
    <w:rsid w:val="004450B4"/>
    <w:rsid w:val="004569E8"/>
    <w:rsid w:val="004575A9"/>
    <w:rsid w:val="00462C23"/>
    <w:rsid w:val="004654C2"/>
    <w:rsid w:val="00466808"/>
    <w:rsid w:val="00466A39"/>
    <w:rsid w:val="00466EEE"/>
    <w:rsid w:val="00470795"/>
    <w:rsid w:val="00472902"/>
    <w:rsid w:val="00472CFF"/>
    <w:rsid w:val="004742E7"/>
    <w:rsid w:val="0047438D"/>
    <w:rsid w:val="00474884"/>
    <w:rsid w:val="00474909"/>
    <w:rsid w:val="00477476"/>
    <w:rsid w:val="0048068A"/>
    <w:rsid w:val="00482FB4"/>
    <w:rsid w:val="00486E23"/>
    <w:rsid w:val="0048764C"/>
    <w:rsid w:val="0048769A"/>
    <w:rsid w:val="00493710"/>
    <w:rsid w:val="004943A2"/>
    <w:rsid w:val="0049475E"/>
    <w:rsid w:val="00495D14"/>
    <w:rsid w:val="00496F5B"/>
    <w:rsid w:val="004978CF"/>
    <w:rsid w:val="004A6314"/>
    <w:rsid w:val="004B3456"/>
    <w:rsid w:val="004B5102"/>
    <w:rsid w:val="004C4BF2"/>
    <w:rsid w:val="004D265A"/>
    <w:rsid w:val="004D79DA"/>
    <w:rsid w:val="004E38E1"/>
    <w:rsid w:val="004E3A18"/>
    <w:rsid w:val="004E5060"/>
    <w:rsid w:val="004F2AA3"/>
    <w:rsid w:val="004F34CF"/>
    <w:rsid w:val="004F489E"/>
    <w:rsid w:val="004F4ADA"/>
    <w:rsid w:val="00500B65"/>
    <w:rsid w:val="00500FB1"/>
    <w:rsid w:val="00503A07"/>
    <w:rsid w:val="00503C96"/>
    <w:rsid w:val="005043F3"/>
    <w:rsid w:val="00504C28"/>
    <w:rsid w:val="00505D6B"/>
    <w:rsid w:val="00506048"/>
    <w:rsid w:val="005066F5"/>
    <w:rsid w:val="00510A4E"/>
    <w:rsid w:val="005113A2"/>
    <w:rsid w:val="0051142C"/>
    <w:rsid w:val="005134EC"/>
    <w:rsid w:val="00513EB8"/>
    <w:rsid w:val="0051413A"/>
    <w:rsid w:val="005144C9"/>
    <w:rsid w:val="00514D6F"/>
    <w:rsid w:val="00515861"/>
    <w:rsid w:val="00520275"/>
    <w:rsid w:val="00523077"/>
    <w:rsid w:val="005241F0"/>
    <w:rsid w:val="00525C2A"/>
    <w:rsid w:val="00525CD7"/>
    <w:rsid w:val="00525DEC"/>
    <w:rsid w:val="00530074"/>
    <w:rsid w:val="0053303C"/>
    <w:rsid w:val="00536BA8"/>
    <w:rsid w:val="00540CF6"/>
    <w:rsid w:val="005422F6"/>
    <w:rsid w:val="00546A67"/>
    <w:rsid w:val="005524A1"/>
    <w:rsid w:val="005524C1"/>
    <w:rsid w:val="00552A6A"/>
    <w:rsid w:val="00553A58"/>
    <w:rsid w:val="00561644"/>
    <w:rsid w:val="00561861"/>
    <w:rsid w:val="00562453"/>
    <w:rsid w:val="0056574A"/>
    <w:rsid w:val="00565F54"/>
    <w:rsid w:val="00574F7E"/>
    <w:rsid w:val="00577EC2"/>
    <w:rsid w:val="00582ACC"/>
    <w:rsid w:val="00582F2D"/>
    <w:rsid w:val="00583D33"/>
    <w:rsid w:val="0058437D"/>
    <w:rsid w:val="00584DE6"/>
    <w:rsid w:val="005865B3"/>
    <w:rsid w:val="0058769E"/>
    <w:rsid w:val="00587742"/>
    <w:rsid w:val="00587D7B"/>
    <w:rsid w:val="0059290A"/>
    <w:rsid w:val="00592C60"/>
    <w:rsid w:val="0059536A"/>
    <w:rsid w:val="00595FED"/>
    <w:rsid w:val="0059669E"/>
    <w:rsid w:val="005974E3"/>
    <w:rsid w:val="005A133B"/>
    <w:rsid w:val="005A586D"/>
    <w:rsid w:val="005A5986"/>
    <w:rsid w:val="005A742A"/>
    <w:rsid w:val="005B009C"/>
    <w:rsid w:val="005B0AB9"/>
    <w:rsid w:val="005B3EF0"/>
    <w:rsid w:val="005B56B0"/>
    <w:rsid w:val="005B5F2F"/>
    <w:rsid w:val="005B7612"/>
    <w:rsid w:val="005C1ADD"/>
    <w:rsid w:val="005C23B5"/>
    <w:rsid w:val="005C63F4"/>
    <w:rsid w:val="005C6D4E"/>
    <w:rsid w:val="005D14C1"/>
    <w:rsid w:val="005D29A8"/>
    <w:rsid w:val="005D33EB"/>
    <w:rsid w:val="005D473C"/>
    <w:rsid w:val="005D6F21"/>
    <w:rsid w:val="005F01B7"/>
    <w:rsid w:val="005F025D"/>
    <w:rsid w:val="005F29C0"/>
    <w:rsid w:val="005F39DE"/>
    <w:rsid w:val="005F74E1"/>
    <w:rsid w:val="00600406"/>
    <w:rsid w:val="006020B3"/>
    <w:rsid w:val="00602CE9"/>
    <w:rsid w:val="006056D4"/>
    <w:rsid w:val="00606944"/>
    <w:rsid w:val="00610B35"/>
    <w:rsid w:val="00615851"/>
    <w:rsid w:val="00615ECB"/>
    <w:rsid w:val="00616625"/>
    <w:rsid w:val="00620702"/>
    <w:rsid w:val="006207C0"/>
    <w:rsid w:val="00622A5A"/>
    <w:rsid w:val="00622C97"/>
    <w:rsid w:val="00627EC1"/>
    <w:rsid w:val="0063674A"/>
    <w:rsid w:val="006367AD"/>
    <w:rsid w:val="00640D3A"/>
    <w:rsid w:val="00641CE1"/>
    <w:rsid w:val="0064333D"/>
    <w:rsid w:val="006435FE"/>
    <w:rsid w:val="00644AF2"/>
    <w:rsid w:val="00645843"/>
    <w:rsid w:val="00646317"/>
    <w:rsid w:val="006471D7"/>
    <w:rsid w:val="0064740A"/>
    <w:rsid w:val="00650D83"/>
    <w:rsid w:val="00651FDB"/>
    <w:rsid w:val="00652005"/>
    <w:rsid w:val="00655CC6"/>
    <w:rsid w:val="0065778B"/>
    <w:rsid w:val="00664DC3"/>
    <w:rsid w:val="00665768"/>
    <w:rsid w:val="0066762C"/>
    <w:rsid w:val="00672AC9"/>
    <w:rsid w:val="00674FFB"/>
    <w:rsid w:val="00681F74"/>
    <w:rsid w:val="00685171"/>
    <w:rsid w:val="00686B02"/>
    <w:rsid w:val="00687761"/>
    <w:rsid w:val="00687EC4"/>
    <w:rsid w:val="00690343"/>
    <w:rsid w:val="00690709"/>
    <w:rsid w:val="00692A92"/>
    <w:rsid w:val="00692D57"/>
    <w:rsid w:val="006953E0"/>
    <w:rsid w:val="006959A1"/>
    <w:rsid w:val="006A01CB"/>
    <w:rsid w:val="006A263A"/>
    <w:rsid w:val="006A2B3D"/>
    <w:rsid w:val="006A37C9"/>
    <w:rsid w:val="006A749C"/>
    <w:rsid w:val="006A74C1"/>
    <w:rsid w:val="006B010A"/>
    <w:rsid w:val="006B07EA"/>
    <w:rsid w:val="006B3D6C"/>
    <w:rsid w:val="006B5530"/>
    <w:rsid w:val="006B5976"/>
    <w:rsid w:val="006C1AFC"/>
    <w:rsid w:val="006C23B0"/>
    <w:rsid w:val="006C2F8B"/>
    <w:rsid w:val="006C50A5"/>
    <w:rsid w:val="006C60EA"/>
    <w:rsid w:val="006D4D2F"/>
    <w:rsid w:val="006D510C"/>
    <w:rsid w:val="006D5BE7"/>
    <w:rsid w:val="006E08F6"/>
    <w:rsid w:val="006E16C5"/>
    <w:rsid w:val="006E1AED"/>
    <w:rsid w:val="006E1F3E"/>
    <w:rsid w:val="006E4DA1"/>
    <w:rsid w:val="006E5737"/>
    <w:rsid w:val="006E5AE4"/>
    <w:rsid w:val="006E5D4D"/>
    <w:rsid w:val="006F767A"/>
    <w:rsid w:val="00701051"/>
    <w:rsid w:val="00704D43"/>
    <w:rsid w:val="00705701"/>
    <w:rsid w:val="00706716"/>
    <w:rsid w:val="0070755F"/>
    <w:rsid w:val="00707A4B"/>
    <w:rsid w:val="00710E5A"/>
    <w:rsid w:val="007115B6"/>
    <w:rsid w:val="007128F2"/>
    <w:rsid w:val="00712A4F"/>
    <w:rsid w:val="00712CE7"/>
    <w:rsid w:val="0071447C"/>
    <w:rsid w:val="00714AC3"/>
    <w:rsid w:val="00714E88"/>
    <w:rsid w:val="007172F7"/>
    <w:rsid w:val="0072005E"/>
    <w:rsid w:val="007208FD"/>
    <w:rsid w:val="00720A56"/>
    <w:rsid w:val="00724823"/>
    <w:rsid w:val="00726624"/>
    <w:rsid w:val="007274CA"/>
    <w:rsid w:val="00730192"/>
    <w:rsid w:val="00730FB7"/>
    <w:rsid w:val="0073298F"/>
    <w:rsid w:val="00733A95"/>
    <w:rsid w:val="00736539"/>
    <w:rsid w:val="0073675F"/>
    <w:rsid w:val="00736C39"/>
    <w:rsid w:val="00737D48"/>
    <w:rsid w:val="007434A2"/>
    <w:rsid w:val="00743E4E"/>
    <w:rsid w:val="007455D9"/>
    <w:rsid w:val="00750A33"/>
    <w:rsid w:val="0075340E"/>
    <w:rsid w:val="00754D19"/>
    <w:rsid w:val="00763A1B"/>
    <w:rsid w:val="00763DE7"/>
    <w:rsid w:val="007654CF"/>
    <w:rsid w:val="00765CB2"/>
    <w:rsid w:val="007707EC"/>
    <w:rsid w:val="00770D48"/>
    <w:rsid w:val="00771AB5"/>
    <w:rsid w:val="00772763"/>
    <w:rsid w:val="00773D38"/>
    <w:rsid w:val="00777159"/>
    <w:rsid w:val="007824F0"/>
    <w:rsid w:val="0078340D"/>
    <w:rsid w:val="007847FE"/>
    <w:rsid w:val="007858C9"/>
    <w:rsid w:val="007859C0"/>
    <w:rsid w:val="007861B0"/>
    <w:rsid w:val="007900AD"/>
    <w:rsid w:val="0079325C"/>
    <w:rsid w:val="007935DE"/>
    <w:rsid w:val="00794BEF"/>
    <w:rsid w:val="00794EA8"/>
    <w:rsid w:val="007958D0"/>
    <w:rsid w:val="00797B89"/>
    <w:rsid w:val="007A0130"/>
    <w:rsid w:val="007A1344"/>
    <w:rsid w:val="007A1CD8"/>
    <w:rsid w:val="007A1F2F"/>
    <w:rsid w:val="007A3A48"/>
    <w:rsid w:val="007A5D20"/>
    <w:rsid w:val="007A6275"/>
    <w:rsid w:val="007B2938"/>
    <w:rsid w:val="007B2E3A"/>
    <w:rsid w:val="007B469E"/>
    <w:rsid w:val="007B46C0"/>
    <w:rsid w:val="007B7729"/>
    <w:rsid w:val="007C1481"/>
    <w:rsid w:val="007C52A1"/>
    <w:rsid w:val="007C5F73"/>
    <w:rsid w:val="007C728A"/>
    <w:rsid w:val="007C7F99"/>
    <w:rsid w:val="007D0DF9"/>
    <w:rsid w:val="007D1C1E"/>
    <w:rsid w:val="007D5CA5"/>
    <w:rsid w:val="007E28B6"/>
    <w:rsid w:val="007E57F9"/>
    <w:rsid w:val="007E5997"/>
    <w:rsid w:val="007E5ACF"/>
    <w:rsid w:val="007E5C4C"/>
    <w:rsid w:val="007E5CB0"/>
    <w:rsid w:val="007E6247"/>
    <w:rsid w:val="007E7888"/>
    <w:rsid w:val="007F2F0D"/>
    <w:rsid w:val="007F6E54"/>
    <w:rsid w:val="007F6E95"/>
    <w:rsid w:val="007F76D3"/>
    <w:rsid w:val="00800633"/>
    <w:rsid w:val="00800C51"/>
    <w:rsid w:val="00800E19"/>
    <w:rsid w:val="00801A45"/>
    <w:rsid w:val="0080278E"/>
    <w:rsid w:val="008042A3"/>
    <w:rsid w:val="008044C3"/>
    <w:rsid w:val="00804CF8"/>
    <w:rsid w:val="00805988"/>
    <w:rsid w:val="00806AE4"/>
    <w:rsid w:val="00807162"/>
    <w:rsid w:val="0081070F"/>
    <w:rsid w:val="00811572"/>
    <w:rsid w:val="00811914"/>
    <w:rsid w:val="00812C5E"/>
    <w:rsid w:val="00816C8E"/>
    <w:rsid w:val="00816F9B"/>
    <w:rsid w:val="008175B7"/>
    <w:rsid w:val="00817662"/>
    <w:rsid w:val="0082096E"/>
    <w:rsid w:val="00820D3F"/>
    <w:rsid w:val="00821721"/>
    <w:rsid w:val="008228D2"/>
    <w:rsid w:val="00824926"/>
    <w:rsid w:val="00824A9A"/>
    <w:rsid w:val="00825756"/>
    <w:rsid w:val="00827351"/>
    <w:rsid w:val="00830574"/>
    <w:rsid w:val="00833152"/>
    <w:rsid w:val="008334DA"/>
    <w:rsid w:val="0083554A"/>
    <w:rsid w:val="00835C47"/>
    <w:rsid w:val="0083777D"/>
    <w:rsid w:val="00837DE2"/>
    <w:rsid w:val="00841EB0"/>
    <w:rsid w:val="00843023"/>
    <w:rsid w:val="00850AAB"/>
    <w:rsid w:val="00851BE0"/>
    <w:rsid w:val="00852E12"/>
    <w:rsid w:val="00854E5F"/>
    <w:rsid w:val="008562F2"/>
    <w:rsid w:val="00857F04"/>
    <w:rsid w:val="0086213F"/>
    <w:rsid w:val="008633AB"/>
    <w:rsid w:val="00863BFC"/>
    <w:rsid w:val="008651AD"/>
    <w:rsid w:val="0086562B"/>
    <w:rsid w:val="008676A1"/>
    <w:rsid w:val="00871AE1"/>
    <w:rsid w:val="00872DB6"/>
    <w:rsid w:val="00873265"/>
    <w:rsid w:val="0087382C"/>
    <w:rsid w:val="00874A4B"/>
    <w:rsid w:val="00877027"/>
    <w:rsid w:val="00880215"/>
    <w:rsid w:val="00881160"/>
    <w:rsid w:val="008811B3"/>
    <w:rsid w:val="008834D8"/>
    <w:rsid w:val="00883C6E"/>
    <w:rsid w:val="00885148"/>
    <w:rsid w:val="00886CDC"/>
    <w:rsid w:val="008905ED"/>
    <w:rsid w:val="00890F89"/>
    <w:rsid w:val="0089509A"/>
    <w:rsid w:val="00897A54"/>
    <w:rsid w:val="008A0E14"/>
    <w:rsid w:val="008A19E3"/>
    <w:rsid w:val="008A39BE"/>
    <w:rsid w:val="008A4178"/>
    <w:rsid w:val="008B17AD"/>
    <w:rsid w:val="008B17B0"/>
    <w:rsid w:val="008B641C"/>
    <w:rsid w:val="008B6ABF"/>
    <w:rsid w:val="008B77F8"/>
    <w:rsid w:val="008C4D38"/>
    <w:rsid w:val="008C733E"/>
    <w:rsid w:val="008D1A69"/>
    <w:rsid w:val="008D1F77"/>
    <w:rsid w:val="008D5E16"/>
    <w:rsid w:val="008D7CF8"/>
    <w:rsid w:val="008E12E0"/>
    <w:rsid w:val="008E1EFF"/>
    <w:rsid w:val="008E260F"/>
    <w:rsid w:val="008E52AE"/>
    <w:rsid w:val="008E5C00"/>
    <w:rsid w:val="008E5D9C"/>
    <w:rsid w:val="008F23CD"/>
    <w:rsid w:val="008F285B"/>
    <w:rsid w:val="008F64FA"/>
    <w:rsid w:val="008F6D4D"/>
    <w:rsid w:val="0090051F"/>
    <w:rsid w:val="00900555"/>
    <w:rsid w:val="00901861"/>
    <w:rsid w:val="00902273"/>
    <w:rsid w:val="00905C0B"/>
    <w:rsid w:val="009069EA"/>
    <w:rsid w:val="00906E43"/>
    <w:rsid w:val="00907B20"/>
    <w:rsid w:val="00911687"/>
    <w:rsid w:val="009142B4"/>
    <w:rsid w:val="00915817"/>
    <w:rsid w:val="009171B1"/>
    <w:rsid w:val="00920487"/>
    <w:rsid w:val="0092266F"/>
    <w:rsid w:val="0092458C"/>
    <w:rsid w:val="009255CB"/>
    <w:rsid w:val="00934024"/>
    <w:rsid w:val="00934A81"/>
    <w:rsid w:val="00936D06"/>
    <w:rsid w:val="009379CD"/>
    <w:rsid w:val="00942F98"/>
    <w:rsid w:val="009438FE"/>
    <w:rsid w:val="00943BDC"/>
    <w:rsid w:val="009447BB"/>
    <w:rsid w:val="00945447"/>
    <w:rsid w:val="00946D82"/>
    <w:rsid w:val="00950D31"/>
    <w:rsid w:val="00952A67"/>
    <w:rsid w:val="0095345A"/>
    <w:rsid w:val="00955D42"/>
    <w:rsid w:val="009569F3"/>
    <w:rsid w:val="009658C9"/>
    <w:rsid w:val="00965B7B"/>
    <w:rsid w:val="00966497"/>
    <w:rsid w:val="00966A75"/>
    <w:rsid w:val="009727DC"/>
    <w:rsid w:val="0097392D"/>
    <w:rsid w:val="00973EFF"/>
    <w:rsid w:val="0097557A"/>
    <w:rsid w:val="00975723"/>
    <w:rsid w:val="00976BF7"/>
    <w:rsid w:val="00977B59"/>
    <w:rsid w:val="00977F00"/>
    <w:rsid w:val="00985AB0"/>
    <w:rsid w:val="00987EB5"/>
    <w:rsid w:val="0099095A"/>
    <w:rsid w:val="00992F5B"/>
    <w:rsid w:val="00993632"/>
    <w:rsid w:val="009949E8"/>
    <w:rsid w:val="009963F6"/>
    <w:rsid w:val="00997723"/>
    <w:rsid w:val="009A00D8"/>
    <w:rsid w:val="009A08EC"/>
    <w:rsid w:val="009A2DDF"/>
    <w:rsid w:val="009A5E5A"/>
    <w:rsid w:val="009A6D08"/>
    <w:rsid w:val="009B0E0E"/>
    <w:rsid w:val="009B153E"/>
    <w:rsid w:val="009B5256"/>
    <w:rsid w:val="009C0F72"/>
    <w:rsid w:val="009C1E34"/>
    <w:rsid w:val="009C3B53"/>
    <w:rsid w:val="009C3BDF"/>
    <w:rsid w:val="009C6422"/>
    <w:rsid w:val="009D12C6"/>
    <w:rsid w:val="009D2999"/>
    <w:rsid w:val="009D56AD"/>
    <w:rsid w:val="009D5B8A"/>
    <w:rsid w:val="009D5C21"/>
    <w:rsid w:val="009E084F"/>
    <w:rsid w:val="009E42C9"/>
    <w:rsid w:val="009E4CC9"/>
    <w:rsid w:val="009F0F28"/>
    <w:rsid w:val="009F7766"/>
    <w:rsid w:val="00A04CD6"/>
    <w:rsid w:val="00A079BA"/>
    <w:rsid w:val="00A10B1F"/>
    <w:rsid w:val="00A11FC3"/>
    <w:rsid w:val="00A12722"/>
    <w:rsid w:val="00A13B4B"/>
    <w:rsid w:val="00A1480B"/>
    <w:rsid w:val="00A15238"/>
    <w:rsid w:val="00A17DE4"/>
    <w:rsid w:val="00A2352C"/>
    <w:rsid w:val="00A255CC"/>
    <w:rsid w:val="00A266A6"/>
    <w:rsid w:val="00A31508"/>
    <w:rsid w:val="00A32AC6"/>
    <w:rsid w:val="00A33E6C"/>
    <w:rsid w:val="00A35ED3"/>
    <w:rsid w:val="00A37F50"/>
    <w:rsid w:val="00A406F5"/>
    <w:rsid w:val="00A41B99"/>
    <w:rsid w:val="00A4329D"/>
    <w:rsid w:val="00A432DD"/>
    <w:rsid w:val="00A46D45"/>
    <w:rsid w:val="00A46F16"/>
    <w:rsid w:val="00A5070F"/>
    <w:rsid w:val="00A525DB"/>
    <w:rsid w:val="00A52E77"/>
    <w:rsid w:val="00A546EE"/>
    <w:rsid w:val="00A54F48"/>
    <w:rsid w:val="00A56756"/>
    <w:rsid w:val="00A61ED7"/>
    <w:rsid w:val="00A633D0"/>
    <w:rsid w:val="00A63C99"/>
    <w:rsid w:val="00A64A13"/>
    <w:rsid w:val="00A64DA4"/>
    <w:rsid w:val="00A6645E"/>
    <w:rsid w:val="00A67D56"/>
    <w:rsid w:val="00A71EBF"/>
    <w:rsid w:val="00A72925"/>
    <w:rsid w:val="00A72E6C"/>
    <w:rsid w:val="00A737B3"/>
    <w:rsid w:val="00A755F9"/>
    <w:rsid w:val="00A76EDC"/>
    <w:rsid w:val="00A774F6"/>
    <w:rsid w:val="00A77C0D"/>
    <w:rsid w:val="00A836A8"/>
    <w:rsid w:val="00A86977"/>
    <w:rsid w:val="00A86DD4"/>
    <w:rsid w:val="00A91BD5"/>
    <w:rsid w:val="00A9201D"/>
    <w:rsid w:val="00A92057"/>
    <w:rsid w:val="00A93862"/>
    <w:rsid w:val="00A93974"/>
    <w:rsid w:val="00A95991"/>
    <w:rsid w:val="00A95B37"/>
    <w:rsid w:val="00A97B77"/>
    <w:rsid w:val="00AA1CDF"/>
    <w:rsid w:val="00AA3824"/>
    <w:rsid w:val="00AA44BF"/>
    <w:rsid w:val="00AA4AC9"/>
    <w:rsid w:val="00AA6CD4"/>
    <w:rsid w:val="00AA7B83"/>
    <w:rsid w:val="00AB1423"/>
    <w:rsid w:val="00AB1F95"/>
    <w:rsid w:val="00AB3CBF"/>
    <w:rsid w:val="00AB5E7A"/>
    <w:rsid w:val="00AB7D6D"/>
    <w:rsid w:val="00AC1555"/>
    <w:rsid w:val="00AC561A"/>
    <w:rsid w:val="00AD0E11"/>
    <w:rsid w:val="00AD2B4E"/>
    <w:rsid w:val="00AD3C24"/>
    <w:rsid w:val="00AD4863"/>
    <w:rsid w:val="00AD534D"/>
    <w:rsid w:val="00AD5E7E"/>
    <w:rsid w:val="00AE1AA3"/>
    <w:rsid w:val="00AE48EC"/>
    <w:rsid w:val="00AE56E7"/>
    <w:rsid w:val="00AF4CE4"/>
    <w:rsid w:val="00AF5113"/>
    <w:rsid w:val="00B0116E"/>
    <w:rsid w:val="00B014DE"/>
    <w:rsid w:val="00B04A93"/>
    <w:rsid w:val="00B05986"/>
    <w:rsid w:val="00B0754E"/>
    <w:rsid w:val="00B07620"/>
    <w:rsid w:val="00B076CA"/>
    <w:rsid w:val="00B105F0"/>
    <w:rsid w:val="00B129AB"/>
    <w:rsid w:val="00B15181"/>
    <w:rsid w:val="00B22EC1"/>
    <w:rsid w:val="00B234B8"/>
    <w:rsid w:val="00B26250"/>
    <w:rsid w:val="00B31017"/>
    <w:rsid w:val="00B32B7C"/>
    <w:rsid w:val="00B33582"/>
    <w:rsid w:val="00B33BC2"/>
    <w:rsid w:val="00B35C17"/>
    <w:rsid w:val="00B35D7B"/>
    <w:rsid w:val="00B36CD2"/>
    <w:rsid w:val="00B3720D"/>
    <w:rsid w:val="00B40083"/>
    <w:rsid w:val="00B42322"/>
    <w:rsid w:val="00B423F4"/>
    <w:rsid w:val="00B45B6F"/>
    <w:rsid w:val="00B4691A"/>
    <w:rsid w:val="00B46A38"/>
    <w:rsid w:val="00B50E03"/>
    <w:rsid w:val="00B552CE"/>
    <w:rsid w:val="00B56725"/>
    <w:rsid w:val="00B57744"/>
    <w:rsid w:val="00B6292C"/>
    <w:rsid w:val="00B62E91"/>
    <w:rsid w:val="00B63866"/>
    <w:rsid w:val="00B64525"/>
    <w:rsid w:val="00B663FF"/>
    <w:rsid w:val="00B66914"/>
    <w:rsid w:val="00B66C69"/>
    <w:rsid w:val="00B71E04"/>
    <w:rsid w:val="00B725CA"/>
    <w:rsid w:val="00B73B4C"/>
    <w:rsid w:val="00B7524D"/>
    <w:rsid w:val="00B75EA4"/>
    <w:rsid w:val="00B765CB"/>
    <w:rsid w:val="00B76F4B"/>
    <w:rsid w:val="00B8016E"/>
    <w:rsid w:val="00B80592"/>
    <w:rsid w:val="00B805F3"/>
    <w:rsid w:val="00B812DF"/>
    <w:rsid w:val="00B81CD2"/>
    <w:rsid w:val="00B8229E"/>
    <w:rsid w:val="00B868E4"/>
    <w:rsid w:val="00B87D58"/>
    <w:rsid w:val="00B90727"/>
    <w:rsid w:val="00B927CB"/>
    <w:rsid w:val="00B92D76"/>
    <w:rsid w:val="00B92F24"/>
    <w:rsid w:val="00B968AC"/>
    <w:rsid w:val="00B96B6A"/>
    <w:rsid w:val="00B97420"/>
    <w:rsid w:val="00B97BBB"/>
    <w:rsid w:val="00BA090B"/>
    <w:rsid w:val="00BA4E38"/>
    <w:rsid w:val="00BA6E86"/>
    <w:rsid w:val="00BB032A"/>
    <w:rsid w:val="00BB2162"/>
    <w:rsid w:val="00BB3205"/>
    <w:rsid w:val="00BB3616"/>
    <w:rsid w:val="00BB6A13"/>
    <w:rsid w:val="00BB715B"/>
    <w:rsid w:val="00BB7E6B"/>
    <w:rsid w:val="00BC034B"/>
    <w:rsid w:val="00BC0C30"/>
    <w:rsid w:val="00BC1D41"/>
    <w:rsid w:val="00BC25FB"/>
    <w:rsid w:val="00BD10CB"/>
    <w:rsid w:val="00BD17A1"/>
    <w:rsid w:val="00BD200D"/>
    <w:rsid w:val="00BD2355"/>
    <w:rsid w:val="00BD3742"/>
    <w:rsid w:val="00BD3D60"/>
    <w:rsid w:val="00BD3D7C"/>
    <w:rsid w:val="00BD42A9"/>
    <w:rsid w:val="00BE07D4"/>
    <w:rsid w:val="00BE387F"/>
    <w:rsid w:val="00BE4036"/>
    <w:rsid w:val="00BF240E"/>
    <w:rsid w:val="00BF4D48"/>
    <w:rsid w:val="00BF7D26"/>
    <w:rsid w:val="00C01B91"/>
    <w:rsid w:val="00C04EDF"/>
    <w:rsid w:val="00C0639D"/>
    <w:rsid w:val="00C0736F"/>
    <w:rsid w:val="00C102AC"/>
    <w:rsid w:val="00C11757"/>
    <w:rsid w:val="00C11999"/>
    <w:rsid w:val="00C12507"/>
    <w:rsid w:val="00C16800"/>
    <w:rsid w:val="00C2043E"/>
    <w:rsid w:val="00C207FE"/>
    <w:rsid w:val="00C20DCB"/>
    <w:rsid w:val="00C2336C"/>
    <w:rsid w:val="00C24E81"/>
    <w:rsid w:val="00C2576F"/>
    <w:rsid w:val="00C27241"/>
    <w:rsid w:val="00C31AA3"/>
    <w:rsid w:val="00C32AAD"/>
    <w:rsid w:val="00C350BB"/>
    <w:rsid w:val="00C36657"/>
    <w:rsid w:val="00C36AF1"/>
    <w:rsid w:val="00C45496"/>
    <w:rsid w:val="00C4559C"/>
    <w:rsid w:val="00C463E0"/>
    <w:rsid w:val="00C50211"/>
    <w:rsid w:val="00C5063A"/>
    <w:rsid w:val="00C5122B"/>
    <w:rsid w:val="00C53DB8"/>
    <w:rsid w:val="00C53FA1"/>
    <w:rsid w:val="00C563F5"/>
    <w:rsid w:val="00C60780"/>
    <w:rsid w:val="00C61F5C"/>
    <w:rsid w:val="00C63046"/>
    <w:rsid w:val="00C6613D"/>
    <w:rsid w:val="00C662E6"/>
    <w:rsid w:val="00C6773D"/>
    <w:rsid w:val="00C67B8D"/>
    <w:rsid w:val="00C70CF7"/>
    <w:rsid w:val="00C76243"/>
    <w:rsid w:val="00C77059"/>
    <w:rsid w:val="00C77F2F"/>
    <w:rsid w:val="00C80520"/>
    <w:rsid w:val="00C8069A"/>
    <w:rsid w:val="00C80988"/>
    <w:rsid w:val="00C864A8"/>
    <w:rsid w:val="00C91E9B"/>
    <w:rsid w:val="00C927E4"/>
    <w:rsid w:val="00C930C7"/>
    <w:rsid w:val="00C95477"/>
    <w:rsid w:val="00C95E89"/>
    <w:rsid w:val="00C963EC"/>
    <w:rsid w:val="00C978AC"/>
    <w:rsid w:val="00CA1964"/>
    <w:rsid w:val="00CB2819"/>
    <w:rsid w:val="00CB2DE5"/>
    <w:rsid w:val="00CB4343"/>
    <w:rsid w:val="00CB4E31"/>
    <w:rsid w:val="00CB541E"/>
    <w:rsid w:val="00CB6160"/>
    <w:rsid w:val="00CB638B"/>
    <w:rsid w:val="00CC0457"/>
    <w:rsid w:val="00CC2479"/>
    <w:rsid w:val="00CC4367"/>
    <w:rsid w:val="00CC5C8D"/>
    <w:rsid w:val="00CC5E65"/>
    <w:rsid w:val="00CD0050"/>
    <w:rsid w:val="00CD04E7"/>
    <w:rsid w:val="00CD1B9F"/>
    <w:rsid w:val="00CD3575"/>
    <w:rsid w:val="00CD689E"/>
    <w:rsid w:val="00CD79B6"/>
    <w:rsid w:val="00CE4DEA"/>
    <w:rsid w:val="00CE77F8"/>
    <w:rsid w:val="00CF221D"/>
    <w:rsid w:val="00CF37A5"/>
    <w:rsid w:val="00CF520E"/>
    <w:rsid w:val="00CF6333"/>
    <w:rsid w:val="00CF70BD"/>
    <w:rsid w:val="00D00154"/>
    <w:rsid w:val="00D00FD4"/>
    <w:rsid w:val="00D022A5"/>
    <w:rsid w:val="00D0277A"/>
    <w:rsid w:val="00D02F14"/>
    <w:rsid w:val="00D04BF3"/>
    <w:rsid w:val="00D06C12"/>
    <w:rsid w:val="00D06D4E"/>
    <w:rsid w:val="00D07668"/>
    <w:rsid w:val="00D11517"/>
    <w:rsid w:val="00D13DC4"/>
    <w:rsid w:val="00D141EE"/>
    <w:rsid w:val="00D1504F"/>
    <w:rsid w:val="00D15296"/>
    <w:rsid w:val="00D162D6"/>
    <w:rsid w:val="00D17994"/>
    <w:rsid w:val="00D17C55"/>
    <w:rsid w:val="00D17F97"/>
    <w:rsid w:val="00D20240"/>
    <w:rsid w:val="00D202A4"/>
    <w:rsid w:val="00D23A96"/>
    <w:rsid w:val="00D242B4"/>
    <w:rsid w:val="00D24F99"/>
    <w:rsid w:val="00D25F95"/>
    <w:rsid w:val="00D26954"/>
    <w:rsid w:val="00D32418"/>
    <w:rsid w:val="00D34C2A"/>
    <w:rsid w:val="00D3522E"/>
    <w:rsid w:val="00D37411"/>
    <w:rsid w:val="00D41BDB"/>
    <w:rsid w:val="00D4518C"/>
    <w:rsid w:val="00D4678B"/>
    <w:rsid w:val="00D47CEF"/>
    <w:rsid w:val="00D5156D"/>
    <w:rsid w:val="00D51875"/>
    <w:rsid w:val="00D526B3"/>
    <w:rsid w:val="00D53242"/>
    <w:rsid w:val="00D5361F"/>
    <w:rsid w:val="00D544FC"/>
    <w:rsid w:val="00D56590"/>
    <w:rsid w:val="00D56919"/>
    <w:rsid w:val="00D62543"/>
    <w:rsid w:val="00D63B92"/>
    <w:rsid w:val="00D640BD"/>
    <w:rsid w:val="00D6499B"/>
    <w:rsid w:val="00D654F1"/>
    <w:rsid w:val="00D661CA"/>
    <w:rsid w:val="00D66784"/>
    <w:rsid w:val="00D671F4"/>
    <w:rsid w:val="00D67DD1"/>
    <w:rsid w:val="00D71FD9"/>
    <w:rsid w:val="00D73B39"/>
    <w:rsid w:val="00D75F6F"/>
    <w:rsid w:val="00D76FC8"/>
    <w:rsid w:val="00D77961"/>
    <w:rsid w:val="00D77C71"/>
    <w:rsid w:val="00D802F4"/>
    <w:rsid w:val="00D8066A"/>
    <w:rsid w:val="00D82472"/>
    <w:rsid w:val="00D849F8"/>
    <w:rsid w:val="00D87D64"/>
    <w:rsid w:val="00D90488"/>
    <w:rsid w:val="00D9100C"/>
    <w:rsid w:val="00D91B5E"/>
    <w:rsid w:val="00D91E21"/>
    <w:rsid w:val="00D91E64"/>
    <w:rsid w:val="00D92FB9"/>
    <w:rsid w:val="00D93BE2"/>
    <w:rsid w:val="00D952B7"/>
    <w:rsid w:val="00D977E8"/>
    <w:rsid w:val="00D97ADA"/>
    <w:rsid w:val="00DA0ACB"/>
    <w:rsid w:val="00DA26DE"/>
    <w:rsid w:val="00DA5F78"/>
    <w:rsid w:val="00DB054E"/>
    <w:rsid w:val="00DB765E"/>
    <w:rsid w:val="00DC0EC1"/>
    <w:rsid w:val="00DC1EC8"/>
    <w:rsid w:val="00DC318C"/>
    <w:rsid w:val="00DC3D3F"/>
    <w:rsid w:val="00DC562B"/>
    <w:rsid w:val="00DC56CE"/>
    <w:rsid w:val="00DD11CF"/>
    <w:rsid w:val="00DD1915"/>
    <w:rsid w:val="00DD2B7A"/>
    <w:rsid w:val="00DD54E1"/>
    <w:rsid w:val="00DD7E22"/>
    <w:rsid w:val="00DE192C"/>
    <w:rsid w:val="00DE4DFB"/>
    <w:rsid w:val="00DE5D02"/>
    <w:rsid w:val="00DF16A0"/>
    <w:rsid w:val="00DF2900"/>
    <w:rsid w:val="00DF32DE"/>
    <w:rsid w:val="00E00D7B"/>
    <w:rsid w:val="00E1222C"/>
    <w:rsid w:val="00E133B5"/>
    <w:rsid w:val="00E13A6E"/>
    <w:rsid w:val="00E16ACC"/>
    <w:rsid w:val="00E21395"/>
    <w:rsid w:val="00E23C36"/>
    <w:rsid w:val="00E24A87"/>
    <w:rsid w:val="00E26782"/>
    <w:rsid w:val="00E27B8B"/>
    <w:rsid w:val="00E27C55"/>
    <w:rsid w:val="00E31FE3"/>
    <w:rsid w:val="00E427AD"/>
    <w:rsid w:val="00E44A31"/>
    <w:rsid w:val="00E44A45"/>
    <w:rsid w:val="00E4562A"/>
    <w:rsid w:val="00E470E9"/>
    <w:rsid w:val="00E5100F"/>
    <w:rsid w:val="00E5566F"/>
    <w:rsid w:val="00E55927"/>
    <w:rsid w:val="00E56F43"/>
    <w:rsid w:val="00E61D41"/>
    <w:rsid w:val="00E63B6C"/>
    <w:rsid w:val="00E6465E"/>
    <w:rsid w:val="00E64668"/>
    <w:rsid w:val="00E65943"/>
    <w:rsid w:val="00E65CFE"/>
    <w:rsid w:val="00E66A47"/>
    <w:rsid w:val="00E7120E"/>
    <w:rsid w:val="00E717D1"/>
    <w:rsid w:val="00E8054A"/>
    <w:rsid w:val="00E80D76"/>
    <w:rsid w:val="00E8443F"/>
    <w:rsid w:val="00E85998"/>
    <w:rsid w:val="00E90F51"/>
    <w:rsid w:val="00E911DD"/>
    <w:rsid w:val="00E93293"/>
    <w:rsid w:val="00EA05BF"/>
    <w:rsid w:val="00EA5022"/>
    <w:rsid w:val="00EA53F1"/>
    <w:rsid w:val="00EA692C"/>
    <w:rsid w:val="00EA7837"/>
    <w:rsid w:val="00EB1879"/>
    <w:rsid w:val="00EB3E34"/>
    <w:rsid w:val="00EB4568"/>
    <w:rsid w:val="00EB53C5"/>
    <w:rsid w:val="00EB5612"/>
    <w:rsid w:val="00EB7A98"/>
    <w:rsid w:val="00EB7F7D"/>
    <w:rsid w:val="00EC0838"/>
    <w:rsid w:val="00EC321A"/>
    <w:rsid w:val="00EC4D05"/>
    <w:rsid w:val="00EC5AAA"/>
    <w:rsid w:val="00EC67AC"/>
    <w:rsid w:val="00ED116A"/>
    <w:rsid w:val="00ED2A0D"/>
    <w:rsid w:val="00ED2B14"/>
    <w:rsid w:val="00ED49B9"/>
    <w:rsid w:val="00ED520D"/>
    <w:rsid w:val="00ED5960"/>
    <w:rsid w:val="00EE4AD9"/>
    <w:rsid w:val="00EE4C4D"/>
    <w:rsid w:val="00EE4E00"/>
    <w:rsid w:val="00EE6731"/>
    <w:rsid w:val="00EE67E8"/>
    <w:rsid w:val="00EF03BC"/>
    <w:rsid w:val="00EF07CB"/>
    <w:rsid w:val="00EF26BC"/>
    <w:rsid w:val="00F01131"/>
    <w:rsid w:val="00F02155"/>
    <w:rsid w:val="00F032B8"/>
    <w:rsid w:val="00F057B8"/>
    <w:rsid w:val="00F06660"/>
    <w:rsid w:val="00F072BC"/>
    <w:rsid w:val="00F078B3"/>
    <w:rsid w:val="00F1122E"/>
    <w:rsid w:val="00F11709"/>
    <w:rsid w:val="00F118F8"/>
    <w:rsid w:val="00F11AC3"/>
    <w:rsid w:val="00F148BF"/>
    <w:rsid w:val="00F15725"/>
    <w:rsid w:val="00F23316"/>
    <w:rsid w:val="00F2542C"/>
    <w:rsid w:val="00F271F6"/>
    <w:rsid w:val="00F2777B"/>
    <w:rsid w:val="00F301B2"/>
    <w:rsid w:val="00F3050E"/>
    <w:rsid w:val="00F30AA9"/>
    <w:rsid w:val="00F31358"/>
    <w:rsid w:val="00F3410B"/>
    <w:rsid w:val="00F36A2F"/>
    <w:rsid w:val="00F40A0B"/>
    <w:rsid w:val="00F42AA5"/>
    <w:rsid w:val="00F43137"/>
    <w:rsid w:val="00F43B4E"/>
    <w:rsid w:val="00F4455D"/>
    <w:rsid w:val="00F47322"/>
    <w:rsid w:val="00F47E9E"/>
    <w:rsid w:val="00F518E3"/>
    <w:rsid w:val="00F53840"/>
    <w:rsid w:val="00F53C17"/>
    <w:rsid w:val="00F5568E"/>
    <w:rsid w:val="00F55959"/>
    <w:rsid w:val="00F55BCE"/>
    <w:rsid w:val="00F55F6F"/>
    <w:rsid w:val="00F56759"/>
    <w:rsid w:val="00F56A61"/>
    <w:rsid w:val="00F56C7A"/>
    <w:rsid w:val="00F613D2"/>
    <w:rsid w:val="00F62A50"/>
    <w:rsid w:val="00F63EE2"/>
    <w:rsid w:val="00F64E17"/>
    <w:rsid w:val="00F67AE2"/>
    <w:rsid w:val="00F67C23"/>
    <w:rsid w:val="00F7244E"/>
    <w:rsid w:val="00F73CCD"/>
    <w:rsid w:val="00F80853"/>
    <w:rsid w:val="00F80D6E"/>
    <w:rsid w:val="00F811BE"/>
    <w:rsid w:val="00F811D9"/>
    <w:rsid w:val="00F84F35"/>
    <w:rsid w:val="00F8509B"/>
    <w:rsid w:val="00F8544F"/>
    <w:rsid w:val="00F85D5A"/>
    <w:rsid w:val="00F85E41"/>
    <w:rsid w:val="00F9767E"/>
    <w:rsid w:val="00FA003E"/>
    <w:rsid w:val="00FA0529"/>
    <w:rsid w:val="00FA0755"/>
    <w:rsid w:val="00FA482C"/>
    <w:rsid w:val="00FA59D1"/>
    <w:rsid w:val="00FA64C0"/>
    <w:rsid w:val="00FB28E7"/>
    <w:rsid w:val="00FB4604"/>
    <w:rsid w:val="00FB5187"/>
    <w:rsid w:val="00FC1085"/>
    <w:rsid w:val="00FC6C77"/>
    <w:rsid w:val="00FD06E6"/>
    <w:rsid w:val="00FD1C1B"/>
    <w:rsid w:val="00FD32A9"/>
    <w:rsid w:val="00FD5EDB"/>
    <w:rsid w:val="00FD7947"/>
    <w:rsid w:val="00FD7D0A"/>
    <w:rsid w:val="00FE153F"/>
    <w:rsid w:val="00FE25B4"/>
    <w:rsid w:val="00FF0BC6"/>
    <w:rsid w:val="00FF2E48"/>
    <w:rsid w:val="00FF41D3"/>
    <w:rsid w:val="00FF4C3B"/>
    <w:rsid w:val="0DC6DA17"/>
    <w:rsid w:val="75EE2B5E"/>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oNotEmbedSmartTags/>
  <w:decimalSymbol w:val="."/>
  <w:listSeparator w:val=","/>
  <w15:chartTrackingRefBased/>
  <w15:docId w15:val="{D349D08E-27A0-4125-9FEC-9C8F6E3AFC4A}"/>
  <w14:docId w14:val="1CBCAE5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p14">
  <w:docDefaults>
    <w:rPrDefault>
      <w:rPr>
        <w:rFonts w:ascii="Times New Roman" w:hAnsi="Times New Roman" w:eastAsia="Times New Roman" w:cs="Times New Roman"/>
        <w:lang w:val="nl-NL"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rsid w:val="00985AB0"/>
    <w:pPr>
      <w:widowControl w:val="0"/>
      <w:suppressAutoHyphens/>
      <w:spacing w:after="200"/>
    </w:pPr>
    <w:rPr>
      <w:rFonts w:ascii="Arial" w:hAnsi="Arial" w:eastAsia="Cambria" w:cs="Cambria"/>
      <w:szCs w:val="24"/>
      <w:lang w:val="nl-BE" w:eastAsia="ar-SA"/>
    </w:rPr>
  </w:style>
  <w:style w:type="character" w:styleId="Standaardalinea-lettertype" w:default="1">
    <w:name w:val="Default Paragraph Font"/>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character" w:styleId="WW8Num1z1" w:customStyle="1">
    <w:name w:val="WW8Num1z1"/>
    <w:rPr>
      <w:rFonts w:ascii="Symbol" w:hAnsi="Symbol"/>
    </w:rPr>
  </w:style>
  <w:style w:type="character" w:styleId="WW8Num2z0" w:customStyle="1">
    <w:name w:val="WW8Num2z0"/>
    <w:rPr>
      <w:rFonts w:ascii="Symbol" w:hAnsi="Symbol"/>
    </w:rPr>
  </w:style>
  <w:style w:type="character" w:styleId="WW8Num2z1" w:customStyle="1">
    <w:name w:val="WW8Num2z1"/>
    <w:rPr>
      <w:rFonts w:ascii="Courier New" w:hAnsi="Courier New" w:cs="Courier New"/>
    </w:rPr>
  </w:style>
  <w:style w:type="character" w:styleId="WW8Num2z2" w:customStyle="1">
    <w:name w:val="WW8Num2z2"/>
    <w:rPr>
      <w:rFonts w:ascii="Wingdings" w:hAnsi="Wingdings"/>
    </w:rPr>
  </w:style>
  <w:style w:type="character" w:styleId="WW8Num3z0" w:customStyle="1">
    <w:name w:val="WW8Num3z0"/>
    <w:rPr>
      <w:rFonts w:ascii="Symbol" w:hAnsi="Symbol"/>
    </w:rPr>
  </w:style>
  <w:style w:type="character" w:styleId="WW8Num5z0" w:customStyle="1">
    <w:name w:val="WW8Num5z0"/>
    <w:rPr>
      <w:rFonts w:ascii="Symbol" w:hAnsi="Symbol"/>
    </w:rPr>
  </w:style>
  <w:style w:type="character" w:styleId="WW8Num6z0" w:customStyle="1">
    <w:name w:val="WW8Num6z0"/>
    <w:rPr>
      <w:rFonts w:ascii="Symbol" w:hAnsi="Symbol"/>
    </w:rPr>
  </w:style>
  <w:style w:type="character" w:styleId="WW8Num7z0" w:customStyle="1">
    <w:name w:val="WW8Num7z0"/>
    <w:rPr>
      <w:rFonts w:ascii="Symbol" w:hAnsi="Symbol"/>
    </w:rPr>
  </w:style>
  <w:style w:type="character" w:styleId="WW8Num8z0" w:customStyle="1">
    <w:name w:val="WW8Num8z0"/>
    <w:rPr>
      <w:rFonts w:ascii="Symbol" w:hAnsi="Symbol"/>
    </w:rPr>
  </w:style>
  <w:style w:type="character" w:styleId="WW8Num8z1" w:customStyle="1">
    <w:name w:val="WW8Num8z1"/>
    <w:rPr>
      <w:rFonts w:ascii="Courier New" w:hAnsi="Courier New" w:cs="Courier New"/>
    </w:rPr>
  </w:style>
  <w:style w:type="character" w:styleId="WW8Num8z2" w:customStyle="1">
    <w:name w:val="WW8Num8z2"/>
    <w:rPr>
      <w:rFonts w:ascii="Wingdings" w:hAnsi="Wingdings"/>
    </w:rPr>
  </w:style>
  <w:style w:type="character" w:styleId="WW8Num9z0" w:customStyle="1">
    <w:name w:val="WW8Num9z0"/>
    <w:rPr>
      <w:rFonts w:ascii="Symbol" w:hAnsi="Symbol"/>
    </w:rPr>
  </w:style>
  <w:style w:type="character" w:styleId="WW8Num10z0" w:customStyle="1">
    <w:name w:val="WW8Num10z0"/>
    <w:rPr>
      <w:rFonts w:ascii="Symbol" w:hAnsi="Symbol"/>
    </w:rPr>
  </w:style>
  <w:style w:type="character" w:styleId="WW8Num10z1" w:customStyle="1">
    <w:name w:val="WW8Num10z1"/>
    <w:rPr>
      <w:rFonts w:ascii="Courier New" w:hAnsi="Courier New" w:cs="Courier New"/>
    </w:rPr>
  </w:style>
  <w:style w:type="character" w:styleId="WW8Num11z0" w:customStyle="1">
    <w:name w:val="WW8Num11z0"/>
    <w:rPr>
      <w:rFonts w:ascii="Symbol" w:hAnsi="Symbol"/>
    </w:rPr>
  </w:style>
  <w:style w:type="character" w:styleId="WW8Num11z1" w:customStyle="1">
    <w:name w:val="WW8Num11z1"/>
    <w:rPr>
      <w:rFonts w:ascii="Courier New" w:hAnsi="Courier New" w:cs="Courier New"/>
    </w:rPr>
  </w:style>
  <w:style w:type="character" w:styleId="WW8Num12z0" w:customStyle="1">
    <w:name w:val="WW8Num12z0"/>
    <w:rPr>
      <w:rFonts w:ascii="Symbol" w:hAnsi="Symbol"/>
    </w:rPr>
  </w:style>
  <w:style w:type="character" w:styleId="WW8Num12z1" w:customStyle="1">
    <w:name w:val="WW8Num12z1"/>
    <w:rPr>
      <w:rFonts w:ascii="Courier New" w:hAnsi="Courier New" w:cs="Courier New"/>
    </w:rPr>
  </w:style>
  <w:style w:type="character" w:styleId="WW8Num13z0" w:customStyle="1">
    <w:name w:val="WW8Num13z0"/>
    <w:rPr>
      <w:rFonts w:ascii="Symbol" w:hAnsi="Symbol"/>
    </w:rPr>
  </w:style>
  <w:style w:type="character" w:styleId="WW8Num13z1" w:customStyle="1">
    <w:name w:val="WW8Num13z1"/>
    <w:rPr>
      <w:rFonts w:ascii="OpenSymbol" w:hAnsi="OpenSymbol" w:cs="OpenSymbol"/>
    </w:rPr>
  </w:style>
  <w:style w:type="character" w:styleId="WW8Num14z0" w:customStyle="1">
    <w:name w:val="WW8Num14z0"/>
    <w:rPr>
      <w:rFonts w:ascii="Symbol" w:hAnsi="Symbol"/>
    </w:rPr>
  </w:style>
  <w:style w:type="character" w:styleId="WW8Num14z1" w:customStyle="1">
    <w:name w:val="WW8Num14z1"/>
    <w:rPr>
      <w:rFonts w:ascii="Courier New" w:hAnsi="Courier New" w:cs="Courier New"/>
    </w:rPr>
  </w:style>
  <w:style w:type="character" w:styleId="WW8Num15z0" w:customStyle="1">
    <w:name w:val="WW8Num15z0"/>
    <w:rPr>
      <w:rFonts w:ascii="Symbol" w:hAnsi="Symbol"/>
    </w:rPr>
  </w:style>
  <w:style w:type="character" w:styleId="WW8Num15z1" w:customStyle="1">
    <w:name w:val="WW8Num15z1"/>
    <w:rPr>
      <w:rFonts w:ascii="Courier New" w:hAnsi="Courier New" w:cs="Courier New"/>
    </w:rPr>
  </w:style>
  <w:style w:type="character" w:styleId="WW8Num16z0" w:customStyle="1">
    <w:name w:val="WW8Num16z0"/>
    <w:rPr>
      <w:rFonts w:ascii="Symbol" w:hAnsi="Symbol"/>
    </w:rPr>
  </w:style>
  <w:style w:type="character" w:styleId="WW8Num16z1" w:customStyle="1">
    <w:name w:val="WW8Num16z1"/>
    <w:rPr>
      <w:rFonts w:ascii="Courier New" w:hAnsi="Courier New" w:cs="Courier New"/>
    </w:rPr>
  </w:style>
  <w:style w:type="character" w:styleId="WW8Num18z0" w:customStyle="1">
    <w:name w:val="WW8Num18z0"/>
    <w:rPr>
      <w:rFonts w:ascii="Symbol" w:hAnsi="Symbol"/>
    </w:rPr>
  </w:style>
  <w:style w:type="character" w:styleId="WW8Num18z1" w:customStyle="1">
    <w:name w:val="WW8Num18z1"/>
    <w:rPr>
      <w:rFonts w:ascii="Courier New" w:hAnsi="Courier New" w:cs="Courier New"/>
    </w:rPr>
  </w:style>
  <w:style w:type="character" w:styleId="WW8Num18z2" w:customStyle="1">
    <w:name w:val="WW8Num18z2"/>
    <w:rPr>
      <w:rFonts w:ascii="Wingdings" w:hAnsi="Wingdings"/>
    </w:rPr>
  </w:style>
  <w:style w:type="character" w:styleId="WW8Num19z0" w:customStyle="1">
    <w:name w:val="WW8Num19z0"/>
    <w:rPr>
      <w:rFonts w:ascii="Symbol" w:hAnsi="Symbol"/>
    </w:rPr>
  </w:style>
  <w:style w:type="character" w:styleId="WW8Num19z1" w:customStyle="1">
    <w:name w:val="WW8Num19z1"/>
    <w:rPr>
      <w:rFonts w:ascii="Courier New" w:hAnsi="Courier New" w:cs="Courier New"/>
    </w:rPr>
  </w:style>
  <w:style w:type="character" w:styleId="WW8Num19z3" w:customStyle="1">
    <w:name w:val="WW8Num19z3"/>
    <w:rPr>
      <w:rFonts w:ascii="Wingdings 2" w:hAnsi="Wingdings 2" w:cs="OpenSymbol"/>
    </w:rPr>
  </w:style>
  <w:style w:type="character" w:styleId="WW8Num20z0" w:customStyle="1">
    <w:name w:val="WW8Num20z0"/>
    <w:rPr>
      <w:rFonts w:ascii="Symbol" w:hAnsi="Symbol"/>
    </w:rPr>
  </w:style>
  <w:style w:type="character" w:styleId="WW8Num20z1" w:customStyle="1">
    <w:name w:val="WW8Num20z1"/>
    <w:rPr>
      <w:rFonts w:ascii="Courier New" w:hAnsi="Courier New" w:cs="Courier New"/>
    </w:rPr>
  </w:style>
  <w:style w:type="character" w:styleId="WW8Num20z3" w:customStyle="1">
    <w:name w:val="WW8Num20z3"/>
    <w:rPr>
      <w:rFonts w:ascii="Wingdings 2" w:hAnsi="Wingdings 2" w:cs="OpenSymbol"/>
    </w:rPr>
  </w:style>
  <w:style w:type="character" w:styleId="WW8Num21z0" w:customStyle="1">
    <w:name w:val="WW8Num21z0"/>
    <w:rPr>
      <w:rFonts w:ascii="Symbol" w:hAnsi="Symbol"/>
    </w:rPr>
  </w:style>
  <w:style w:type="character" w:styleId="WW8Num21z1" w:customStyle="1">
    <w:name w:val="WW8Num21z1"/>
    <w:rPr>
      <w:rFonts w:ascii="Courier New" w:hAnsi="Courier New" w:cs="Courier New"/>
    </w:rPr>
  </w:style>
  <w:style w:type="character" w:styleId="WW8Num21z2" w:customStyle="1">
    <w:name w:val="WW8Num21z2"/>
    <w:rPr>
      <w:rFonts w:ascii="Wingdings" w:hAnsi="Wingdings"/>
    </w:rPr>
  </w:style>
  <w:style w:type="character" w:styleId="WW8Num22z0" w:customStyle="1">
    <w:name w:val="WW8Num22z0"/>
    <w:rPr>
      <w:rFonts w:ascii="Symbol" w:hAnsi="Symbol"/>
    </w:rPr>
  </w:style>
  <w:style w:type="character" w:styleId="WW8Num22z1" w:customStyle="1">
    <w:name w:val="WW8Num22z1"/>
    <w:rPr>
      <w:rFonts w:ascii="Courier New" w:hAnsi="Courier New" w:cs="Courier New"/>
    </w:rPr>
  </w:style>
  <w:style w:type="character" w:styleId="WW8Num22z2" w:customStyle="1">
    <w:name w:val="WW8Num22z2"/>
    <w:rPr>
      <w:rFonts w:ascii="Wingdings" w:hAnsi="Wingdings"/>
    </w:rPr>
  </w:style>
  <w:style w:type="character" w:styleId="WW8Num24z0" w:customStyle="1">
    <w:name w:val="WW8Num24z0"/>
    <w:rPr>
      <w:rFonts w:ascii="Symbol" w:hAnsi="Symbol"/>
    </w:rPr>
  </w:style>
  <w:style w:type="character" w:styleId="WW8Num24z1" w:customStyle="1">
    <w:name w:val="WW8Num24z1"/>
    <w:rPr>
      <w:rFonts w:ascii="Courier New" w:hAnsi="Courier New" w:cs="Courier New"/>
    </w:rPr>
  </w:style>
  <w:style w:type="character" w:styleId="WW8Num24z3" w:customStyle="1">
    <w:name w:val="WW8Num24z3"/>
    <w:rPr>
      <w:rFonts w:ascii="Wingdings 2" w:hAnsi="Wingdings 2" w:cs="OpenSymbol"/>
    </w:rPr>
  </w:style>
  <w:style w:type="character" w:styleId="WW8Num25z0" w:customStyle="1">
    <w:name w:val="WW8Num25z0"/>
    <w:rPr>
      <w:rFonts w:ascii="Symbol" w:hAnsi="Symbol"/>
    </w:rPr>
  </w:style>
  <w:style w:type="character" w:styleId="WW8Num25z1" w:customStyle="1">
    <w:name w:val="WW8Num25z1"/>
    <w:rPr>
      <w:rFonts w:ascii="Courier New" w:hAnsi="Courier New" w:cs="Courier New"/>
    </w:rPr>
  </w:style>
  <w:style w:type="character" w:styleId="WW8Num25z3" w:customStyle="1">
    <w:name w:val="WW8Num25z3"/>
    <w:rPr>
      <w:rFonts w:ascii="Wingdings 2" w:hAnsi="Wingdings 2" w:cs="OpenSymbol"/>
    </w:rPr>
  </w:style>
  <w:style w:type="character" w:styleId="WW8Num26z0" w:customStyle="1">
    <w:name w:val="WW8Num26z0"/>
    <w:rPr>
      <w:rFonts w:ascii="Symbol" w:hAnsi="Symbol"/>
    </w:rPr>
  </w:style>
  <w:style w:type="character" w:styleId="WW8Num26z1" w:customStyle="1">
    <w:name w:val="WW8Num26z1"/>
    <w:rPr>
      <w:rFonts w:ascii="Courier New" w:hAnsi="Courier New" w:cs="Courier New"/>
    </w:rPr>
  </w:style>
  <w:style w:type="character" w:styleId="WW8Num26z2" w:customStyle="1">
    <w:name w:val="WW8Num26z2"/>
    <w:rPr>
      <w:rFonts w:ascii="Wingdings" w:hAnsi="Wingdings"/>
    </w:rPr>
  </w:style>
  <w:style w:type="character" w:styleId="WW8Num27z0" w:customStyle="1">
    <w:name w:val="WW8Num27z0"/>
    <w:rPr>
      <w:rFonts w:ascii="Symbol" w:hAnsi="Symbol"/>
    </w:rPr>
  </w:style>
  <w:style w:type="character" w:styleId="WW8Num27z1" w:customStyle="1">
    <w:name w:val="WW8Num27z1"/>
    <w:rPr>
      <w:rFonts w:ascii="Courier New" w:hAnsi="Courier New" w:cs="Courier New"/>
    </w:rPr>
  </w:style>
  <w:style w:type="character" w:styleId="WW8Num27z3" w:customStyle="1">
    <w:name w:val="WW8Num27z3"/>
    <w:rPr>
      <w:rFonts w:ascii="Wingdings 2" w:hAnsi="Wingdings 2" w:cs="OpenSymbol"/>
    </w:rPr>
  </w:style>
  <w:style w:type="character" w:styleId="WW8Num28z0" w:customStyle="1">
    <w:name w:val="WW8Num28z0"/>
    <w:rPr>
      <w:rFonts w:ascii="Symbol" w:hAnsi="Symbol"/>
    </w:rPr>
  </w:style>
  <w:style w:type="character" w:styleId="WW8Num28z1" w:customStyle="1">
    <w:name w:val="WW8Num28z1"/>
    <w:rPr>
      <w:rFonts w:ascii="Courier New" w:hAnsi="Courier New" w:cs="Courier New"/>
    </w:rPr>
  </w:style>
  <w:style w:type="character" w:styleId="WW8Num28z3" w:customStyle="1">
    <w:name w:val="WW8Num28z3"/>
    <w:rPr>
      <w:rFonts w:ascii="Wingdings 2" w:hAnsi="Wingdings 2" w:cs="OpenSymbol"/>
    </w:rPr>
  </w:style>
  <w:style w:type="character" w:styleId="WW8Num29z0" w:customStyle="1">
    <w:name w:val="WW8Num29z0"/>
    <w:rPr>
      <w:rFonts w:ascii="Symbol" w:hAnsi="Symbol"/>
    </w:rPr>
  </w:style>
  <w:style w:type="character" w:styleId="WW8Num29z1" w:customStyle="1">
    <w:name w:val="WW8Num29z1"/>
    <w:rPr>
      <w:rFonts w:ascii="Courier New" w:hAnsi="Courier New" w:cs="Courier New"/>
    </w:rPr>
  </w:style>
  <w:style w:type="character" w:styleId="WW8Num30z0" w:customStyle="1">
    <w:name w:val="WW8Num30z0"/>
    <w:rPr>
      <w:rFonts w:ascii="Symbol" w:hAnsi="Symbol"/>
    </w:rPr>
  </w:style>
  <w:style w:type="character" w:styleId="WW8Num30z1" w:customStyle="1">
    <w:name w:val="WW8Num30z1"/>
    <w:rPr>
      <w:rFonts w:ascii="Courier New" w:hAnsi="Courier New" w:cs="Courier New"/>
    </w:rPr>
  </w:style>
  <w:style w:type="character" w:styleId="WW8Num30z2" w:customStyle="1">
    <w:name w:val="WW8Num30z2"/>
    <w:rPr>
      <w:rFonts w:ascii="Wingdings" w:hAnsi="Wingdings"/>
    </w:rPr>
  </w:style>
  <w:style w:type="character" w:styleId="WW8Num31z0" w:customStyle="1">
    <w:name w:val="WW8Num31z0"/>
    <w:rPr>
      <w:rFonts w:ascii="Symbol" w:hAnsi="Symbol"/>
    </w:rPr>
  </w:style>
  <w:style w:type="character" w:styleId="WW8Num31z1" w:customStyle="1">
    <w:name w:val="WW8Num31z1"/>
    <w:rPr>
      <w:rFonts w:ascii="OpenSymbol" w:hAnsi="OpenSymbol" w:cs="OpenSymbol"/>
    </w:rPr>
  </w:style>
  <w:style w:type="character" w:styleId="WW8Num31z3" w:customStyle="1">
    <w:name w:val="WW8Num31z3"/>
    <w:rPr>
      <w:rFonts w:ascii="Wingdings 2" w:hAnsi="Wingdings 2" w:cs="OpenSymbol"/>
    </w:rPr>
  </w:style>
  <w:style w:type="character" w:styleId="Standaardalinea-lettertype4" w:customStyle="1">
    <w:name w:val="Standaardalinea-lettertype4"/>
  </w:style>
  <w:style w:type="character" w:styleId="WW8Num4z0" w:customStyle="1">
    <w:name w:val="WW8Num4z0"/>
    <w:rPr>
      <w:rFonts w:ascii="Symbol" w:hAnsi="Symbol"/>
    </w:rPr>
  </w:style>
  <w:style w:type="character" w:styleId="WW8Num5z1" w:customStyle="1">
    <w:name w:val="WW8Num5z1"/>
    <w:rPr>
      <w:rFonts w:ascii="Courier New" w:hAnsi="Courier New" w:cs="Courier New"/>
    </w:rPr>
  </w:style>
  <w:style w:type="character" w:styleId="WW8Num5z2" w:customStyle="1">
    <w:name w:val="WW8Num5z2"/>
    <w:rPr>
      <w:rFonts w:ascii="Wingdings" w:hAnsi="Wingdings"/>
    </w:rPr>
  </w:style>
  <w:style w:type="character" w:styleId="WW8Num11z2" w:customStyle="1">
    <w:name w:val="WW8Num11z2"/>
    <w:rPr>
      <w:rFonts w:ascii="Wingdings" w:hAnsi="Wingdings"/>
    </w:rPr>
  </w:style>
  <w:style w:type="character" w:styleId="WW8Num14z2" w:customStyle="1">
    <w:name w:val="WW8Num14z2"/>
    <w:rPr>
      <w:rFonts w:ascii="Wingdings" w:hAnsi="Wingdings"/>
    </w:rPr>
  </w:style>
  <w:style w:type="character" w:styleId="Standaardalinea-lettertype3" w:customStyle="1">
    <w:name w:val="Standaardalinea-lettertype3"/>
  </w:style>
  <w:style w:type="character" w:styleId="WW8Num9z1" w:customStyle="1">
    <w:name w:val="WW8Num9z1"/>
    <w:rPr>
      <w:rFonts w:ascii="Courier New" w:hAnsi="Courier New" w:cs="Courier New"/>
    </w:rPr>
  </w:style>
  <w:style w:type="character" w:styleId="WW8Num15z2" w:customStyle="1">
    <w:name w:val="WW8Num15z2"/>
    <w:rPr>
      <w:rFonts w:ascii="Wingdings" w:hAnsi="Wingdings"/>
    </w:rPr>
  </w:style>
  <w:style w:type="character" w:styleId="WW8Num16z2" w:customStyle="1">
    <w:name w:val="WW8Num16z2"/>
    <w:rPr>
      <w:rFonts w:ascii="Wingdings" w:hAnsi="Wingdings"/>
    </w:rPr>
  </w:style>
  <w:style w:type="character" w:styleId="WW8Num17z1" w:customStyle="1">
    <w:name w:val="WW8Num17z1"/>
    <w:rPr>
      <w:rFonts w:ascii="Courier New" w:hAnsi="Courier New" w:cs="Courier New"/>
    </w:rPr>
  </w:style>
  <w:style w:type="character" w:styleId="WW8Num17z2" w:customStyle="1">
    <w:name w:val="WW8Num17z2"/>
    <w:rPr>
      <w:rFonts w:ascii="Wingdings" w:hAnsi="Wingdings"/>
    </w:rPr>
  </w:style>
  <w:style w:type="character" w:styleId="WW8Num19z2" w:customStyle="1">
    <w:name w:val="WW8Num19z2"/>
    <w:rPr>
      <w:rFonts w:ascii="Wingdings" w:hAnsi="Wingdings"/>
    </w:rPr>
  </w:style>
  <w:style w:type="character" w:styleId="WW8Num20z2" w:customStyle="1">
    <w:name w:val="WW8Num20z2"/>
    <w:rPr>
      <w:rFonts w:ascii="Wingdings" w:hAnsi="Wingdings"/>
    </w:rPr>
  </w:style>
  <w:style w:type="character" w:styleId="WW8Num24z2" w:customStyle="1">
    <w:name w:val="WW8Num24z2"/>
    <w:rPr>
      <w:rFonts w:ascii="Wingdings" w:hAnsi="Wingdings"/>
    </w:rPr>
  </w:style>
  <w:style w:type="character" w:styleId="WW8Num25z2" w:customStyle="1">
    <w:name w:val="WW8Num25z2"/>
    <w:rPr>
      <w:rFonts w:ascii="Wingdings" w:hAnsi="Wingdings"/>
    </w:rPr>
  </w:style>
  <w:style w:type="character" w:styleId="WW8Num27z2" w:customStyle="1">
    <w:name w:val="WW8Num27z2"/>
    <w:rPr>
      <w:rFonts w:ascii="Wingdings" w:hAnsi="Wingdings"/>
    </w:rPr>
  </w:style>
  <w:style w:type="character" w:styleId="WW8Num28z2" w:customStyle="1">
    <w:name w:val="WW8Num28z2"/>
    <w:rPr>
      <w:rFonts w:ascii="Wingdings" w:hAnsi="Wingdings"/>
    </w:rPr>
  </w:style>
  <w:style w:type="character" w:styleId="WW8Num29z2" w:customStyle="1">
    <w:name w:val="WW8Num29z2"/>
    <w:rPr>
      <w:rFonts w:ascii="Wingdings" w:hAnsi="Wingdings"/>
    </w:rPr>
  </w:style>
  <w:style w:type="character" w:styleId="WW8Num32z0" w:customStyle="1">
    <w:name w:val="WW8Num32z0"/>
    <w:rPr>
      <w:rFonts w:ascii="Symbol" w:hAnsi="Symbol"/>
    </w:rPr>
  </w:style>
  <w:style w:type="character" w:styleId="WW8Num32z1" w:customStyle="1">
    <w:name w:val="WW8Num32z1"/>
    <w:rPr>
      <w:rFonts w:ascii="Courier New" w:hAnsi="Courier New" w:cs="Courier New"/>
    </w:rPr>
  </w:style>
  <w:style w:type="character" w:styleId="WW8Num32z2" w:customStyle="1">
    <w:name w:val="WW8Num32z2"/>
    <w:rPr>
      <w:rFonts w:ascii="Wingdings" w:hAnsi="Wingdings"/>
    </w:rPr>
  </w:style>
  <w:style w:type="character" w:styleId="WW8Num33z0" w:customStyle="1">
    <w:name w:val="WW8Num33z0"/>
    <w:rPr>
      <w:rFonts w:ascii="Symbol" w:hAnsi="Symbol"/>
    </w:rPr>
  </w:style>
  <w:style w:type="character" w:styleId="WW8Num33z1" w:customStyle="1">
    <w:name w:val="WW8Num33z1"/>
    <w:rPr>
      <w:rFonts w:ascii="Courier New" w:hAnsi="Courier New" w:cs="Courier New"/>
    </w:rPr>
  </w:style>
  <w:style w:type="character" w:styleId="WW8Num33z2" w:customStyle="1">
    <w:name w:val="WW8Num33z2"/>
    <w:rPr>
      <w:rFonts w:ascii="Wingdings" w:hAnsi="Wingdings"/>
    </w:rPr>
  </w:style>
  <w:style w:type="character" w:styleId="WW8Num34z0" w:customStyle="1">
    <w:name w:val="WW8Num34z0"/>
    <w:rPr>
      <w:rFonts w:ascii="Symbol" w:hAnsi="Symbol"/>
    </w:rPr>
  </w:style>
  <w:style w:type="character" w:styleId="WW8Num34z1" w:customStyle="1">
    <w:name w:val="WW8Num34z1"/>
    <w:rPr>
      <w:rFonts w:ascii="Courier New" w:hAnsi="Courier New" w:cs="Courier New"/>
    </w:rPr>
  </w:style>
  <w:style w:type="character" w:styleId="WW8Num34z2" w:customStyle="1">
    <w:name w:val="WW8Num34z2"/>
    <w:rPr>
      <w:rFonts w:ascii="Wingdings" w:hAnsi="Wingdings"/>
    </w:rPr>
  </w:style>
  <w:style w:type="character" w:styleId="WW8Num35z0" w:customStyle="1">
    <w:name w:val="WW8Num35z0"/>
    <w:rPr>
      <w:rFonts w:ascii="Symbol" w:hAnsi="Symbol"/>
    </w:rPr>
  </w:style>
  <w:style w:type="character" w:styleId="WW8Num35z1" w:customStyle="1">
    <w:name w:val="WW8Num35z1"/>
    <w:rPr>
      <w:rFonts w:ascii="Courier New" w:hAnsi="Courier New" w:cs="Courier New"/>
    </w:rPr>
  </w:style>
  <w:style w:type="character" w:styleId="WW8Num35z2" w:customStyle="1">
    <w:name w:val="WW8Num35z2"/>
    <w:rPr>
      <w:rFonts w:ascii="Wingdings" w:hAnsi="Wingdings"/>
    </w:rPr>
  </w:style>
  <w:style w:type="character" w:styleId="WW8Num36z0" w:customStyle="1">
    <w:name w:val="WW8Num36z0"/>
    <w:rPr>
      <w:rFonts w:ascii="Symbol" w:hAnsi="Symbol"/>
    </w:rPr>
  </w:style>
  <w:style w:type="character" w:styleId="WW8Num36z1" w:customStyle="1">
    <w:name w:val="WW8Num36z1"/>
    <w:rPr>
      <w:rFonts w:ascii="Courier New" w:hAnsi="Courier New" w:cs="Courier New"/>
    </w:rPr>
  </w:style>
  <w:style w:type="character" w:styleId="WW8Num36z2" w:customStyle="1">
    <w:name w:val="WW8Num36z2"/>
    <w:rPr>
      <w:rFonts w:ascii="Wingdings" w:hAnsi="Wingdings"/>
    </w:rPr>
  </w:style>
  <w:style w:type="character" w:styleId="WW8Num37z0" w:customStyle="1">
    <w:name w:val="WW8Num37z0"/>
    <w:rPr>
      <w:rFonts w:ascii="Symbol" w:hAnsi="Symbol"/>
    </w:rPr>
  </w:style>
  <w:style w:type="character" w:styleId="WW8Num37z1" w:customStyle="1">
    <w:name w:val="WW8Num37z1"/>
    <w:rPr>
      <w:rFonts w:ascii="Courier New" w:hAnsi="Courier New" w:cs="Courier New"/>
    </w:rPr>
  </w:style>
  <w:style w:type="character" w:styleId="WW8Num37z2" w:customStyle="1">
    <w:name w:val="WW8Num37z2"/>
    <w:rPr>
      <w:rFonts w:ascii="Wingdings" w:hAnsi="Wingdings"/>
    </w:rPr>
  </w:style>
  <w:style w:type="character" w:styleId="Standaardalinea-lettertype2" w:customStyle="1">
    <w:name w:val="Standaardalinea-lettertype2"/>
  </w:style>
  <w:style w:type="character" w:styleId="Absatz-Standardschriftart" w:customStyle="1">
    <w:name w:val="Absatz-Standardschriftart"/>
  </w:style>
  <w:style w:type="character" w:styleId="WW8Num3z1" w:customStyle="1">
    <w:name w:val="WW8Num3z1"/>
    <w:rPr>
      <w:rFonts w:ascii="Courier New" w:hAnsi="Courier New" w:cs="Courier New"/>
    </w:rPr>
  </w:style>
  <w:style w:type="character" w:styleId="WW8Num3z2" w:customStyle="1">
    <w:name w:val="WW8Num3z2"/>
    <w:rPr>
      <w:rFonts w:ascii="Wingdings" w:hAnsi="Wingdings"/>
    </w:rPr>
  </w:style>
  <w:style w:type="character" w:styleId="WW8Num4z1" w:customStyle="1">
    <w:name w:val="WW8Num4z1"/>
    <w:rPr>
      <w:rFonts w:ascii="Courier New" w:hAnsi="Courier New" w:cs="Courier New"/>
    </w:rPr>
  </w:style>
  <w:style w:type="character" w:styleId="WW8Num4z2" w:customStyle="1">
    <w:name w:val="WW8Num4z2"/>
    <w:rPr>
      <w:rFonts w:ascii="Wingdings" w:hAnsi="Wingdings"/>
    </w:rPr>
  </w:style>
  <w:style w:type="character" w:styleId="WW8Num6z1" w:customStyle="1">
    <w:name w:val="WW8Num6z1"/>
    <w:rPr>
      <w:rFonts w:ascii="Courier New" w:hAnsi="Courier New" w:cs="Courier New"/>
    </w:rPr>
  </w:style>
  <w:style w:type="character" w:styleId="WW8Num6z2" w:customStyle="1">
    <w:name w:val="WW8Num6z2"/>
    <w:rPr>
      <w:rFonts w:ascii="Wingdings" w:hAnsi="Wingdings"/>
    </w:rPr>
  </w:style>
  <w:style w:type="character" w:styleId="WW8Num7z1" w:customStyle="1">
    <w:name w:val="WW8Num7z1"/>
    <w:rPr>
      <w:rFonts w:ascii="Courier New" w:hAnsi="Courier New" w:cs="Courier New"/>
    </w:rPr>
  </w:style>
  <w:style w:type="character" w:styleId="WW8Num7z2" w:customStyle="1">
    <w:name w:val="WW8Num7z2"/>
    <w:rPr>
      <w:rFonts w:ascii="Wingdings" w:hAnsi="Wingdings"/>
    </w:rPr>
  </w:style>
  <w:style w:type="character" w:styleId="WW8Num9z2" w:customStyle="1">
    <w:name w:val="WW8Num9z2"/>
    <w:rPr>
      <w:rFonts w:ascii="Wingdings" w:hAnsi="Wingdings"/>
    </w:rPr>
  </w:style>
  <w:style w:type="character" w:styleId="WW8Num10z2" w:customStyle="1">
    <w:name w:val="WW8Num10z2"/>
    <w:rPr>
      <w:rFonts w:ascii="Wingdings" w:hAnsi="Wingdings"/>
    </w:rPr>
  </w:style>
  <w:style w:type="character" w:styleId="WW8Num12z2" w:customStyle="1">
    <w:name w:val="WW8Num12z2"/>
    <w:rPr>
      <w:rFonts w:ascii="Wingdings" w:hAnsi="Wingdings"/>
    </w:rPr>
  </w:style>
  <w:style w:type="character" w:styleId="WW8Num17z0" w:customStyle="1">
    <w:name w:val="WW8Num17z0"/>
    <w:rPr>
      <w:rFonts w:ascii="Symbol" w:hAnsi="Symbol"/>
    </w:rPr>
  </w:style>
  <w:style w:type="character" w:styleId="Standaardalinea-lettertype1" w:customStyle="1">
    <w:name w:val="Standaardalinea-lettertype1"/>
  </w:style>
  <w:style w:type="character" w:styleId="KoptekstChar" w:customStyle="1">
    <w:name w:val="Koptekst Char"/>
    <w:basedOn w:val="Standaardalinea-lettertype1"/>
  </w:style>
  <w:style w:type="character" w:styleId="VoettekstChar" w:customStyle="1">
    <w:name w:val="Voettekst Char"/>
    <w:basedOn w:val="Standaardalinea-lettertype1"/>
  </w:style>
  <w:style w:type="character" w:styleId="Hyperlink">
    <w:name w:val="Hyperlink"/>
    <w:rPr>
      <w:color w:val="0000FF"/>
      <w:u w:val="single"/>
    </w:rPr>
  </w:style>
  <w:style w:type="character" w:styleId="Opsommingstekens" w:customStyle="1">
    <w:name w:val="Opsommingstekens"/>
    <w:rPr>
      <w:rFonts w:ascii="OpenSymbol" w:hAnsi="OpenSymbol" w:eastAsia="OpenSymbol" w:cs="OpenSymbol"/>
    </w:rPr>
  </w:style>
  <w:style w:type="character" w:styleId="BallontekstChar" w:customStyle="1">
    <w:name w:val="Ballontekst Char"/>
    <w:rPr>
      <w:rFonts w:ascii="Tahoma" w:hAnsi="Tahoma" w:eastAsia="Cambria" w:cs="Tahoma"/>
      <w:sz w:val="16"/>
      <w:szCs w:val="16"/>
      <w:lang w:val="en-US"/>
    </w:rPr>
  </w:style>
  <w:style w:type="character" w:styleId="Nummeringssymbolen" w:customStyle="1">
    <w:name w:val="Nummeringssymbolen"/>
  </w:style>
  <w:style w:type="paragraph" w:styleId="Kop" w:customStyle="1">
    <w:name w:val="Kop"/>
    <w:basedOn w:val="Standaard"/>
    <w:next w:val="Plattetekst"/>
    <w:pPr>
      <w:keepNext/>
      <w:spacing w:before="240" w:after="120"/>
    </w:pPr>
    <w:rPr>
      <w:rFonts w:eastAsia="Lucida Sans Unicode" w:cs="Mangal"/>
      <w:sz w:val="28"/>
      <w:szCs w:val="28"/>
    </w:rPr>
  </w:style>
  <w:style w:type="paragraph" w:styleId="Plattetekst">
    <w:name w:val="Body Text"/>
    <w:basedOn w:val="Standaard"/>
    <w:pPr>
      <w:spacing w:after="120"/>
    </w:pPr>
  </w:style>
  <w:style w:type="paragraph" w:styleId="Lijst">
    <w:name w:val="List"/>
    <w:basedOn w:val="Plattetekst"/>
    <w:rPr>
      <w:rFonts w:cs="Mangal"/>
    </w:rPr>
  </w:style>
  <w:style w:type="paragraph" w:styleId="Bijschrift4" w:customStyle="1">
    <w:name w:val="Bijschrift4"/>
    <w:basedOn w:val="Standaard"/>
    <w:pPr>
      <w:suppressLineNumbers/>
      <w:spacing w:before="120" w:after="120"/>
    </w:pPr>
    <w:rPr>
      <w:rFonts w:cs="Mangal"/>
      <w:i/>
      <w:iCs/>
      <w:sz w:val="24"/>
    </w:rPr>
  </w:style>
  <w:style w:type="paragraph" w:styleId="Index" w:customStyle="1">
    <w:name w:val="Index"/>
    <w:basedOn w:val="Standaard"/>
    <w:pPr>
      <w:suppressLineNumbers/>
    </w:pPr>
    <w:rPr>
      <w:rFonts w:cs="Mangal"/>
    </w:rPr>
  </w:style>
  <w:style w:type="paragraph" w:styleId="Bijschrift3" w:customStyle="1">
    <w:name w:val="Bijschrift3"/>
    <w:basedOn w:val="Standaard"/>
    <w:pPr>
      <w:suppressLineNumbers/>
      <w:spacing w:before="120" w:after="120"/>
    </w:pPr>
    <w:rPr>
      <w:rFonts w:cs="Mangal"/>
      <w:i/>
      <w:iCs/>
      <w:sz w:val="24"/>
    </w:rPr>
  </w:style>
  <w:style w:type="paragraph" w:styleId="Bijschrift2" w:customStyle="1">
    <w:name w:val="Bijschrift2"/>
    <w:basedOn w:val="Standaard"/>
    <w:pPr>
      <w:suppressLineNumbers/>
      <w:spacing w:before="120" w:after="120"/>
    </w:pPr>
    <w:rPr>
      <w:rFonts w:cs="Mangal"/>
      <w:i/>
      <w:iCs/>
      <w:sz w:val="24"/>
    </w:rPr>
  </w:style>
  <w:style w:type="paragraph" w:styleId="Bijschrift1" w:customStyle="1">
    <w:name w:val="Bijschrift1"/>
    <w:basedOn w:val="Standaard"/>
    <w:pPr>
      <w:suppressLineNumbers/>
      <w:spacing w:before="120" w:after="120"/>
    </w:pPr>
    <w:rPr>
      <w:rFonts w:cs="Mangal"/>
      <w:i/>
      <w:iCs/>
      <w:sz w:val="24"/>
    </w:rPr>
  </w:style>
  <w:style w:type="paragraph" w:styleId="Koptekst">
    <w:name w:val="header"/>
    <w:basedOn w:val="Standaard"/>
    <w:pPr>
      <w:tabs>
        <w:tab w:val="center" w:pos="4536"/>
        <w:tab w:val="right" w:pos="9072"/>
      </w:tabs>
      <w:spacing w:after="0"/>
    </w:pPr>
  </w:style>
  <w:style w:type="paragraph" w:styleId="Voettekst">
    <w:name w:val="footer"/>
    <w:basedOn w:val="Standaard"/>
    <w:pPr>
      <w:tabs>
        <w:tab w:val="center" w:pos="4536"/>
        <w:tab w:val="right" w:pos="9072"/>
      </w:tabs>
      <w:spacing w:after="0"/>
    </w:pPr>
  </w:style>
  <w:style w:type="paragraph" w:styleId="BasicParagraph" w:customStyle="1">
    <w:name w:val="[Basic Paragraph]"/>
    <w:basedOn w:val="Standaard"/>
    <w:pPr>
      <w:autoSpaceDE w:val="0"/>
      <w:spacing w:after="0" w:line="288" w:lineRule="auto"/>
      <w:textAlignment w:val="center"/>
    </w:pPr>
    <w:rPr>
      <w:rFonts w:cs="MinionPro-Regular"/>
      <w:color w:val="000000"/>
      <w:lang w:val="nl-NL"/>
    </w:rPr>
  </w:style>
  <w:style w:type="paragraph" w:styleId="Frame-inhoud" w:customStyle="1">
    <w:name w:val="Frame-inhoud"/>
    <w:basedOn w:val="Plattetekst"/>
  </w:style>
  <w:style w:type="paragraph" w:styleId="Inhoudtabel" w:customStyle="1">
    <w:name w:val="Inhoud tabel"/>
    <w:basedOn w:val="Standaard"/>
    <w:pPr>
      <w:suppressLineNumbers/>
    </w:pPr>
  </w:style>
  <w:style w:type="paragraph" w:styleId="Tabelkop" w:customStyle="1">
    <w:name w:val="Tabelkop"/>
    <w:basedOn w:val="Inhoudtabel"/>
    <w:pPr>
      <w:jc w:val="center"/>
    </w:pPr>
    <w:rPr>
      <w:b/>
      <w:bCs/>
    </w:rPr>
  </w:style>
  <w:style w:type="paragraph" w:styleId="Ballontekst">
    <w:name w:val="Balloon Text"/>
    <w:basedOn w:val="Standaard"/>
    <w:pPr>
      <w:spacing w:after="0"/>
    </w:pPr>
    <w:rPr>
      <w:rFonts w:ascii="Tahoma" w:hAnsi="Tahoma" w:cs="Tahoma"/>
      <w:sz w:val="16"/>
      <w:szCs w:val="16"/>
    </w:rPr>
  </w:style>
  <w:style w:type="paragraph" w:styleId="Tekst" w:customStyle="1">
    <w:name w:val="Tekst"/>
    <w:basedOn w:val="Koptekst"/>
    <w:pPr>
      <w:widowControl/>
      <w:tabs>
        <w:tab w:val="clear" w:pos="4536"/>
        <w:tab w:val="clear" w:pos="9072"/>
        <w:tab w:val="right" w:pos="1560"/>
        <w:tab w:val="left" w:pos="1701"/>
      </w:tabs>
      <w:suppressAutoHyphens w:val="0"/>
      <w:spacing w:before="20"/>
      <w:ind w:firstLine="284"/>
      <w:jc w:val="both"/>
    </w:pPr>
    <w:rPr>
      <w:rFonts w:eastAsia="Times New Roman" w:cs="Times New Roman"/>
      <w:color w:val="000000"/>
      <w:sz w:val="18"/>
      <w:szCs w:val="20"/>
      <w:lang w:val="fr-BE"/>
    </w:rPr>
  </w:style>
  <w:style w:type="paragraph" w:styleId="Default" w:customStyle="1">
    <w:name w:val="Default"/>
    <w:basedOn w:val="Standaard"/>
    <w:rsid w:val="002D4CC1"/>
    <w:pPr>
      <w:widowControl/>
      <w:suppressAutoHyphens w:val="0"/>
      <w:autoSpaceDE w:val="0"/>
      <w:autoSpaceDN w:val="0"/>
      <w:spacing w:after="0"/>
    </w:pPr>
    <w:rPr>
      <w:rFonts w:eastAsia="Calibri" w:cs="Arial"/>
      <w:color w:val="000000"/>
      <w:sz w:val="24"/>
      <w:lang w:eastAsia="nl-BE"/>
    </w:rPr>
  </w:style>
  <w:style w:type="paragraph" w:styleId="Tekstzonderopmaak">
    <w:name w:val="Plain Text"/>
    <w:basedOn w:val="Standaard"/>
    <w:link w:val="TekstzonderopmaakChar"/>
    <w:uiPriority w:val="99"/>
    <w:unhideWhenUsed/>
    <w:rsid w:val="005B7612"/>
    <w:pPr>
      <w:widowControl/>
      <w:suppressAutoHyphens w:val="0"/>
      <w:spacing w:after="0"/>
    </w:pPr>
    <w:rPr>
      <w:rFonts w:ascii="Calibri" w:hAnsi="Calibri" w:eastAsia="Calibri" w:cs="Times New Roman"/>
      <w:sz w:val="22"/>
      <w:szCs w:val="21"/>
      <w:lang w:eastAsia="en-US"/>
    </w:rPr>
  </w:style>
  <w:style w:type="character" w:styleId="TekstzonderopmaakChar" w:customStyle="1">
    <w:name w:val="Tekst zonder opmaak Char"/>
    <w:link w:val="Tekstzonderopmaak"/>
    <w:uiPriority w:val="99"/>
    <w:rsid w:val="005B7612"/>
    <w:rPr>
      <w:rFonts w:ascii="Calibri" w:hAnsi="Calibri" w:eastAsia="Calibri"/>
      <w:sz w:val="22"/>
      <w:szCs w:val="21"/>
      <w:lang w:eastAsia="en-US"/>
    </w:rPr>
  </w:style>
  <w:style w:type="paragraph" w:styleId="Lijstalinea">
    <w:name w:val="List Paragraph"/>
    <w:basedOn w:val="Standaard"/>
    <w:uiPriority w:val="34"/>
    <w:qFormat/>
    <w:rsid w:val="00C8069A"/>
    <w:pPr>
      <w:widowControl/>
      <w:suppressAutoHyphens w:val="0"/>
      <w:spacing w:after="0"/>
      <w:ind w:left="720"/>
    </w:pPr>
    <w:rPr>
      <w:rFonts w:ascii="Calibri" w:hAnsi="Calibri" w:eastAsia="Calibri" w:cs="Times New Roman"/>
      <w:sz w:val="22"/>
      <w:szCs w:val="22"/>
      <w:lang w:eastAsia="en-US"/>
    </w:rPr>
  </w:style>
  <w:style w:type="character" w:styleId="GevolgdeHyperlink">
    <w:name w:val="FollowedHyperlink"/>
    <w:uiPriority w:val="99"/>
    <w:semiHidden/>
    <w:unhideWhenUsed/>
    <w:rsid w:val="005F39DE"/>
    <w:rPr>
      <w:color w:val="800080"/>
      <w:u w:val="single"/>
    </w:rPr>
  </w:style>
  <w:style w:type="character" w:styleId="Verwijzingopmerking">
    <w:name w:val="annotation reference"/>
    <w:uiPriority w:val="99"/>
    <w:semiHidden/>
    <w:unhideWhenUsed/>
    <w:rsid w:val="007D5CA5"/>
    <w:rPr>
      <w:sz w:val="16"/>
      <w:szCs w:val="16"/>
    </w:rPr>
  </w:style>
  <w:style w:type="paragraph" w:styleId="Tekstopmerking">
    <w:name w:val="annotation text"/>
    <w:basedOn w:val="Standaard"/>
    <w:link w:val="TekstopmerkingChar"/>
    <w:uiPriority w:val="99"/>
    <w:semiHidden/>
    <w:unhideWhenUsed/>
    <w:rsid w:val="007D5CA5"/>
    <w:rPr>
      <w:szCs w:val="20"/>
    </w:rPr>
  </w:style>
  <w:style w:type="character" w:styleId="TekstopmerkingChar" w:customStyle="1">
    <w:name w:val="Tekst opmerking Char"/>
    <w:link w:val="Tekstopmerking"/>
    <w:uiPriority w:val="99"/>
    <w:semiHidden/>
    <w:rsid w:val="007D5CA5"/>
    <w:rPr>
      <w:rFonts w:ascii="Arial" w:hAnsi="Arial" w:eastAsia="Cambria" w:cs="Cambria"/>
      <w:lang w:val="en-US" w:eastAsia="ar-SA"/>
    </w:rPr>
  </w:style>
  <w:style w:type="paragraph" w:styleId="Onderwerpvanopmerking">
    <w:name w:val="annotation subject"/>
    <w:basedOn w:val="Tekstopmerking"/>
    <w:next w:val="Tekstopmerking"/>
    <w:link w:val="OnderwerpvanopmerkingChar"/>
    <w:uiPriority w:val="99"/>
    <w:semiHidden/>
    <w:unhideWhenUsed/>
    <w:rsid w:val="007D5CA5"/>
    <w:rPr>
      <w:b/>
      <w:bCs/>
    </w:rPr>
  </w:style>
  <w:style w:type="character" w:styleId="OnderwerpvanopmerkingChar" w:customStyle="1">
    <w:name w:val="Onderwerp van opmerking Char"/>
    <w:link w:val="Onderwerpvanopmerking"/>
    <w:uiPriority w:val="99"/>
    <w:semiHidden/>
    <w:rsid w:val="007D5CA5"/>
    <w:rPr>
      <w:rFonts w:ascii="Arial" w:hAnsi="Arial" w:eastAsia="Cambria" w:cs="Cambria"/>
      <w:b/>
      <w:bCs/>
      <w:lang w:val="en-US" w:eastAsia="ar-SA"/>
    </w:rPr>
  </w:style>
  <w:style w:type="paragraph" w:styleId="Normaalweb">
    <w:name w:val="Normal (Web)"/>
    <w:basedOn w:val="Standaard"/>
    <w:uiPriority w:val="99"/>
    <w:unhideWhenUsed/>
    <w:rsid w:val="006C1AFC"/>
    <w:pPr>
      <w:widowControl/>
      <w:suppressAutoHyphens w:val="0"/>
      <w:spacing w:before="100" w:beforeAutospacing="1" w:after="100" w:afterAutospacing="1"/>
    </w:pPr>
    <w:rPr>
      <w:rFonts w:ascii="Times New Roman" w:hAnsi="Times New Roman" w:eastAsia="Times New Roman" w:cs="Times New Roman"/>
      <w:sz w:val="24"/>
      <w:lang w:eastAsia="nl-BE"/>
    </w:rPr>
  </w:style>
  <w:style w:type="paragraph" w:styleId="Geenafstand">
    <w:name w:val="No Spacing"/>
    <w:uiPriority w:val="1"/>
    <w:qFormat/>
    <w:rsid w:val="009E084F"/>
    <w:pPr>
      <w:widowControl w:val="0"/>
      <w:suppressAutoHyphens/>
    </w:pPr>
    <w:rPr>
      <w:rFonts w:ascii="Arial" w:hAnsi="Arial" w:eastAsia="Cambria" w:cs="Cambria"/>
      <w:szCs w:val="24"/>
      <w:lang w:val="en-US" w:eastAsia="ar-SA"/>
    </w:rPr>
  </w:style>
  <w:style w:type="paragraph" w:styleId="xmsonormal" w:customStyle="1">
    <w:name w:val="xmsonormal"/>
    <w:basedOn w:val="Standaard"/>
    <w:rsid w:val="00871AE1"/>
    <w:pPr>
      <w:widowControl/>
      <w:suppressAutoHyphens w:val="0"/>
      <w:spacing w:after="0"/>
    </w:pPr>
    <w:rPr>
      <w:rFonts w:ascii="Times New Roman" w:hAnsi="Times New Roman" w:eastAsia="Calibri" w:cs="Times New Roman"/>
      <w:sz w:val="24"/>
      <w:lang w:eastAsia="nl-BE"/>
    </w:rPr>
  </w:style>
  <w:style w:type="paragraph" w:styleId="HTML-adres">
    <w:name w:val="HTML Address"/>
    <w:basedOn w:val="Standaard"/>
    <w:link w:val="HTML-adresChar"/>
    <w:uiPriority w:val="99"/>
    <w:semiHidden/>
    <w:unhideWhenUsed/>
    <w:rsid w:val="00582F2D"/>
    <w:pPr>
      <w:widowControl/>
      <w:suppressAutoHyphens w:val="0"/>
      <w:spacing w:after="0"/>
    </w:pPr>
    <w:rPr>
      <w:rFonts w:ascii="Times New Roman" w:hAnsi="Times New Roman" w:eastAsia="Times New Roman" w:cs="Times New Roman"/>
      <w:i/>
      <w:iCs/>
      <w:sz w:val="24"/>
      <w:lang w:eastAsia="nl-BE"/>
    </w:rPr>
  </w:style>
  <w:style w:type="character" w:styleId="HTML-adresChar" w:customStyle="1">
    <w:name w:val="HTML-adres Char"/>
    <w:link w:val="HTML-adres"/>
    <w:uiPriority w:val="99"/>
    <w:semiHidden/>
    <w:rsid w:val="00582F2D"/>
    <w:rPr>
      <w:i/>
      <w:iCs/>
      <w:sz w:val="24"/>
      <w:szCs w:val="24"/>
    </w:rPr>
  </w:style>
  <w:style w:type="character" w:styleId="street" w:customStyle="1">
    <w:name w:val="street"/>
    <w:rsid w:val="00582F2D"/>
  </w:style>
  <w:style w:type="character" w:styleId="city" w:customStyle="1">
    <w:name w:val="city"/>
    <w:rsid w:val="00582F2D"/>
  </w:style>
  <w:style w:type="character" w:styleId="Onopgelostemelding">
    <w:name w:val="Unresolved Mention"/>
    <w:uiPriority w:val="99"/>
    <w:semiHidden/>
    <w:unhideWhenUsed/>
    <w:rsid w:val="001302E2"/>
    <w:rPr>
      <w:color w:val="605E5C"/>
      <w:shd w:val="clear" w:color="auto" w:fill="E1DFDD"/>
    </w:rPr>
  </w:style>
  <w:style w:type="table" w:styleId="Tabelraster">
    <w:name w:val="Table Grid"/>
    <w:basedOn w:val="Standaardtabel"/>
    <w:uiPriority w:val="59"/>
    <w:rsid w:val="00B812DF"/>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Onopgemaaktetabel5">
    <w:name w:val="Plain Table 5"/>
    <w:basedOn w:val="Standaardtabel"/>
    <w:uiPriority w:val="45"/>
    <w:rsid w:val="006E16C5"/>
    <w:rPr>
      <w:rFonts w:ascii="Calibri" w:hAnsi="Calibri" w:eastAsia="Calibri"/>
      <w:sz w:val="22"/>
      <w:szCs w:val="22"/>
      <w:lang w:eastAsia="en-US"/>
    </w:rPr>
    <w:tblPr>
      <w:tblStyleRowBandSize w:val="1"/>
      <w:tblStyleColBandSize w:val="1"/>
    </w:tblPr>
    <w:tblStylePr w:type="firstRow">
      <w:rPr>
        <w:rFonts w:ascii="Calibri Light" w:hAnsi="Calibri Light" w:eastAsia="Times New Roman" w:cs="Times New Roman"/>
        <w:i/>
        <w:iCs/>
        <w:sz w:val="26"/>
      </w:rPr>
      <w:tblPr/>
      <w:tcPr>
        <w:tcBorders>
          <w:bottom w:val="single" w:color="7F7F7F" w:sz="4" w:space="0"/>
        </w:tcBorders>
        <w:shd w:val="clear" w:color="auto" w:fill="FFFFFF"/>
      </w:tcPr>
    </w:tblStylePr>
    <w:tblStylePr w:type="lastRow">
      <w:rPr>
        <w:rFonts w:ascii="Calibri Light" w:hAnsi="Calibri Light" w:eastAsia="Times New Roman" w:cs="Times New Roman"/>
        <w:i/>
        <w:iCs/>
        <w:sz w:val="26"/>
      </w:rPr>
      <w:tblPr/>
      <w:tcPr>
        <w:tcBorders>
          <w:top w:val="single" w:color="7F7F7F" w:sz="4" w:space="0"/>
        </w:tcBorders>
        <w:shd w:val="clear" w:color="auto" w:fill="FFFFFF"/>
      </w:tcPr>
    </w:tblStylePr>
    <w:tblStylePr w:type="firstCol">
      <w:pPr>
        <w:jc w:val="right"/>
      </w:pPr>
      <w:rPr>
        <w:rFonts w:ascii="Calibri Light" w:hAnsi="Calibri Light" w:eastAsia="Times New Roman" w:cs="Times New Roman"/>
        <w:i/>
        <w:iCs/>
        <w:sz w:val="26"/>
      </w:rPr>
      <w:tblPr/>
      <w:tcPr>
        <w:tcBorders>
          <w:right w:val="single" w:color="7F7F7F" w:sz="4" w:space="0"/>
        </w:tcBorders>
        <w:shd w:val="clear" w:color="auto" w:fill="FFFFFF"/>
      </w:tcPr>
    </w:tblStylePr>
    <w:tblStylePr w:type="lastCol">
      <w:rPr>
        <w:rFonts w:ascii="Calibri Light" w:hAnsi="Calibri Light" w:eastAsia="Times New Roman" w:cs="Times New Roman"/>
        <w:i/>
        <w:iCs/>
        <w:sz w:val="26"/>
      </w:rPr>
      <w:tblPr/>
      <w:tcPr>
        <w:tcBorders>
          <w:left w:val="single" w:color="7F7F7F" w:sz="4" w:space="0"/>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Onopgemaaktetabel1">
    <w:name w:val="Plain Table 1"/>
    <w:basedOn w:val="Standaardtabel"/>
    <w:uiPriority w:val="41"/>
    <w:rsid w:val="00072722"/>
    <w:tblPr>
      <w:tblStyleRowBandSize w:val="1"/>
      <w:tblStyleColBandSize w:val="1"/>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blPr/>
      <w:tcPr>
        <w:tcBorders>
          <w:top w:val="double" w:color="BFBFBF" w:sz="4" w:space="0"/>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4376778">
      <w:bodyDiv w:val="1"/>
      <w:marLeft w:val="0"/>
      <w:marRight w:val="0"/>
      <w:marTop w:val="0"/>
      <w:marBottom w:val="0"/>
      <w:divBdr>
        <w:top w:val="none" w:sz="0" w:space="0" w:color="auto"/>
        <w:left w:val="none" w:sz="0" w:space="0" w:color="auto"/>
        <w:bottom w:val="none" w:sz="0" w:space="0" w:color="auto"/>
        <w:right w:val="none" w:sz="0" w:space="0" w:color="auto"/>
      </w:divBdr>
    </w:div>
    <w:div w:id="75903449">
      <w:bodyDiv w:val="1"/>
      <w:marLeft w:val="0"/>
      <w:marRight w:val="0"/>
      <w:marTop w:val="0"/>
      <w:marBottom w:val="0"/>
      <w:divBdr>
        <w:top w:val="none" w:sz="0" w:space="0" w:color="auto"/>
        <w:left w:val="none" w:sz="0" w:space="0" w:color="auto"/>
        <w:bottom w:val="none" w:sz="0" w:space="0" w:color="auto"/>
        <w:right w:val="none" w:sz="0" w:space="0" w:color="auto"/>
      </w:divBdr>
      <w:divsChild>
        <w:div w:id="5401256">
          <w:marLeft w:val="2520"/>
          <w:marRight w:val="0"/>
          <w:marTop w:val="58"/>
          <w:marBottom w:val="0"/>
          <w:divBdr>
            <w:top w:val="none" w:sz="0" w:space="0" w:color="auto"/>
            <w:left w:val="none" w:sz="0" w:space="0" w:color="auto"/>
            <w:bottom w:val="none" w:sz="0" w:space="0" w:color="auto"/>
            <w:right w:val="none" w:sz="0" w:space="0" w:color="auto"/>
          </w:divBdr>
        </w:div>
        <w:div w:id="21364983">
          <w:marLeft w:val="2520"/>
          <w:marRight w:val="0"/>
          <w:marTop w:val="58"/>
          <w:marBottom w:val="0"/>
          <w:divBdr>
            <w:top w:val="none" w:sz="0" w:space="0" w:color="auto"/>
            <w:left w:val="none" w:sz="0" w:space="0" w:color="auto"/>
            <w:bottom w:val="none" w:sz="0" w:space="0" w:color="auto"/>
            <w:right w:val="none" w:sz="0" w:space="0" w:color="auto"/>
          </w:divBdr>
        </w:div>
        <w:div w:id="93284701">
          <w:marLeft w:val="1800"/>
          <w:marRight w:val="0"/>
          <w:marTop w:val="77"/>
          <w:marBottom w:val="0"/>
          <w:divBdr>
            <w:top w:val="none" w:sz="0" w:space="0" w:color="auto"/>
            <w:left w:val="none" w:sz="0" w:space="0" w:color="auto"/>
            <w:bottom w:val="none" w:sz="0" w:space="0" w:color="auto"/>
            <w:right w:val="none" w:sz="0" w:space="0" w:color="auto"/>
          </w:divBdr>
        </w:div>
        <w:div w:id="154494087">
          <w:marLeft w:val="2520"/>
          <w:marRight w:val="0"/>
          <w:marTop w:val="58"/>
          <w:marBottom w:val="0"/>
          <w:divBdr>
            <w:top w:val="none" w:sz="0" w:space="0" w:color="auto"/>
            <w:left w:val="none" w:sz="0" w:space="0" w:color="auto"/>
            <w:bottom w:val="none" w:sz="0" w:space="0" w:color="auto"/>
            <w:right w:val="none" w:sz="0" w:space="0" w:color="auto"/>
          </w:divBdr>
        </w:div>
        <w:div w:id="274480533">
          <w:marLeft w:val="2520"/>
          <w:marRight w:val="0"/>
          <w:marTop w:val="58"/>
          <w:marBottom w:val="0"/>
          <w:divBdr>
            <w:top w:val="none" w:sz="0" w:space="0" w:color="auto"/>
            <w:left w:val="none" w:sz="0" w:space="0" w:color="auto"/>
            <w:bottom w:val="none" w:sz="0" w:space="0" w:color="auto"/>
            <w:right w:val="none" w:sz="0" w:space="0" w:color="auto"/>
          </w:divBdr>
        </w:div>
        <w:div w:id="367728999">
          <w:marLeft w:val="2520"/>
          <w:marRight w:val="0"/>
          <w:marTop w:val="58"/>
          <w:marBottom w:val="0"/>
          <w:divBdr>
            <w:top w:val="none" w:sz="0" w:space="0" w:color="auto"/>
            <w:left w:val="none" w:sz="0" w:space="0" w:color="auto"/>
            <w:bottom w:val="none" w:sz="0" w:space="0" w:color="auto"/>
            <w:right w:val="none" w:sz="0" w:space="0" w:color="auto"/>
          </w:divBdr>
        </w:div>
        <w:div w:id="435714511">
          <w:marLeft w:val="2520"/>
          <w:marRight w:val="0"/>
          <w:marTop w:val="58"/>
          <w:marBottom w:val="0"/>
          <w:divBdr>
            <w:top w:val="none" w:sz="0" w:space="0" w:color="auto"/>
            <w:left w:val="none" w:sz="0" w:space="0" w:color="auto"/>
            <w:bottom w:val="none" w:sz="0" w:space="0" w:color="auto"/>
            <w:right w:val="none" w:sz="0" w:space="0" w:color="auto"/>
          </w:divBdr>
        </w:div>
        <w:div w:id="445195945">
          <w:marLeft w:val="2520"/>
          <w:marRight w:val="0"/>
          <w:marTop w:val="58"/>
          <w:marBottom w:val="0"/>
          <w:divBdr>
            <w:top w:val="none" w:sz="0" w:space="0" w:color="auto"/>
            <w:left w:val="none" w:sz="0" w:space="0" w:color="auto"/>
            <w:bottom w:val="none" w:sz="0" w:space="0" w:color="auto"/>
            <w:right w:val="none" w:sz="0" w:space="0" w:color="auto"/>
          </w:divBdr>
        </w:div>
        <w:div w:id="822040562">
          <w:marLeft w:val="1800"/>
          <w:marRight w:val="0"/>
          <w:marTop w:val="77"/>
          <w:marBottom w:val="0"/>
          <w:divBdr>
            <w:top w:val="none" w:sz="0" w:space="0" w:color="auto"/>
            <w:left w:val="none" w:sz="0" w:space="0" w:color="auto"/>
            <w:bottom w:val="none" w:sz="0" w:space="0" w:color="auto"/>
            <w:right w:val="none" w:sz="0" w:space="0" w:color="auto"/>
          </w:divBdr>
        </w:div>
        <w:div w:id="1274434676">
          <w:marLeft w:val="2520"/>
          <w:marRight w:val="0"/>
          <w:marTop w:val="58"/>
          <w:marBottom w:val="0"/>
          <w:divBdr>
            <w:top w:val="none" w:sz="0" w:space="0" w:color="auto"/>
            <w:left w:val="none" w:sz="0" w:space="0" w:color="auto"/>
            <w:bottom w:val="none" w:sz="0" w:space="0" w:color="auto"/>
            <w:right w:val="none" w:sz="0" w:space="0" w:color="auto"/>
          </w:divBdr>
        </w:div>
        <w:div w:id="1861503469">
          <w:marLeft w:val="1800"/>
          <w:marRight w:val="0"/>
          <w:marTop w:val="77"/>
          <w:marBottom w:val="0"/>
          <w:divBdr>
            <w:top w:val="none" w:sz="0" w:space="0" w:color="auto"/>
            <w:left w:val="none" w:sz="0" w:space="0" w:color="auto"/>
            <w:bottom w:val="none" w:sz="0" w:space="0" w:color="auto"/>
            <w:right w:val="none" w:sz="0" w:space="0" w:color="auto"/>
          </w:divBdr>
        </w:div>
        <w:div w:id="2060787324">
          <w:marLeft w:val="2520"/>
          <w:marRight w:val="0"/>
          <w:marTop w:val="58"/>
          <w:marBottom w:val="0"/>
          <w:divBdr>
            <w:top w:val="none" w:sz="0" w:space="0" w:color="auto"/>
            <w:left w:val="none" w:sz="0" w:space="0" w:color="auto"/>
            <w:bottom w:val="none" w:sz="0" w:space="0" w:color="auto"/>
            <w:right w:val="none" w:sz="0" w:space="0" w:color="auto"/>
          </w:divBdr>
        </w:div>
        <w:div w:id="2076782353">
          <w:marLeft w:val="1800"/>
          <w:marRight w:val="0"/>
          <w:marTop w:val="77"/>
          <w:marBottom w:val="0"/>
          <w:divBdr>
            <w:top w:val="none" w:sz="0" w:space="0" w:color="auto"/>
            <w:left w:val="none" w:sz="0" w:space="0" w:color="auto"/>
            <w:bottom w:val="none" w:sz="0" w:space="0" w:color="auto"/>
            <w:right w:val="none" w:sz="0" w:space="0" w:color="auto"/>
          </w:divBdr>
        </w:div>
      </w:divsChild>
    </w:div>
    <w:div w:id="87889703">
      <w:bodyDiv w:val="1"/>
      <w:marLeft w:val="0"/>
      <w:marRight w:val="0"/>
      <w:marTop w:val="0"/>
      <w:marBottom w:val="0"/>
      <w:divBdr>
        <w:top w:val="none" w:sz="0" w:space="0" w:color="auto"/>
        <w:left w:val="none" w:sz="0" w:space="0" w:color="auto"/>
        <w:bottom w:val="none" w:sz="0" w:space="0" w:color="auto"/>
        <w:right w:val="none" w:sz="0" w:space="0" w:color="auto"/>
      </w:divBdr>
    </w:div>
    <w:div w:id="119567820">
      <w:bodyDiv w:val="1"/>
      <w:marLeft w:val="0"/>
      <w:marRight w:val="0"/>
      <w:marTop w:val="0"/>
      <w:marBottom w:val="0"/>
      <w:divBdr>
        <w:top w:val="none" w:sz="0" w:space="0" w:color="auto"/>
        <w:left w:val="none" w:sz="0" w:space="0" w:color="auto"/>
        <w:bottom w:val="none" w:sz="0" w:space="0" w:color="auto"/>
        <w:right w:val="none" w:sz="0" w:space="0" w:color="auto"/>
      </w:divBdr>
    </w:div>
    <w:div w:id="129976597">
      <w:bodyDiv w:val="1"/>
      <w:marLeft w:val="0"/>
      <w:marRight w:val="0"/>
      <w:marTop w:val="0"/>
      <w:marBottom w:val="0"/>
      <w:divBdr>
        <w:top w:val="none" w:sz="0" w:space="0" w:color="auto"/>
        <w:left w:val="none" w:sz="0" w:space="0" w:color="auto"/>
        <w:bottom w:val="none" w:sz="0" w:space="0" w:color="auto"/>
        <w:right w:val="none" w:sz="0" w:space="0" w:color="auto"/>
      </w:divBdr>
      <w:divsChild>
        <w:div w:id="133109197">
          <w:marLeft w:val="1166"/>
          <w:marRight w:val="0"/>
          <w:marTop w:val="0"/>
          <w:marBottom w:val="0"/>
          <w:divBdr>
            <w:top w:val="none" w:sz="0" w:space="0" w:color="auto"/>
            <w:left w:val="none" w:sz="0" w:space="0" w:color="auto"/>
            <w:bottom w:val="none" w:sz="0" w:space="0" w:color="auto"/>
            <w:right w:val="none" w:sz="0" w:space="0" w:color="auto"/>
          </w:divBdr>
        </w:div>
        <w:div w:id="631204798">
          <w:marLeft w:val="446"/>
          <w:marRight w:val="0"/>
          <w:marTop w:val="0"/>
          <w:marBottom w:val="0"/>
          <w:divBdr>
            <w:top w:val="none" w:sz="0" w:space="0" w:color="auto"/>
            <w:left w:val="none" w:sz="0" w:space="0" w:color="auto"/>
            <w:bottom w:val="none" w:sz="0" w:space="0" w:color="auto"/>
            <w:right w:val="none" w:sz="0" w:space="0" w:color="auto"/>
          </w:divBdr>
        </w:div>
        <w:div w:id="858467485">
          <w:marLeft w:val="1166"/>
          <w:marRight w:val="0"/>
          <w:marTop w:val="0"/>
          <w:marBottom w:val="0"/>
          <w:divBdr>
            <w:top w:val="none" w:sz="0" w:space="0" w:color="auto"/>
            <w:left w:val="none" w:sz="0" w:space="0" w:color="auto"/>
            <w:bottom w:val="none" w:sz="0" w:space="0" w:color="auto"/>
            <w:right w:val="none" w:sz="0" w:space="0" w:color="auto"/>
          </w:divBdr>
        </w:div>
        <w:div w:id="1156805359">
          <w:marLeft w:val="446"/>
          <w:marRight w:val="0"/>
          <w:marTop w:val="0"/>
          <w:marBottom w:val="0"/>
          <w:divBdr>
            <w:top w:val="none" w:sz="0" w:space="0" w:color="auto"/>
            <w:left w:val="none" w:sz="0" w:space="0" w:color="auto"/>
            <w:bottom w:val="none" w:sz="0" w:space="0" w:color="auto"/>
            <w:right w:val="none" w:sz="0" w:space="0" w:color="auto"/>
          </w:divBdr>
        </w:div>
        <w:div w:id="1172792276">
          <w:marLeft w:val="446"/>
          <w:marRight w:val="0"/>
          <w:marTop w:val="0"/>
          <w:marBottom w:val="0"/>
          <w:divBdr>
            <w:top w:val="none" w:sz="0" w:space="0" w:color="auto"/>
            <w:left w:val="none" w:sz="0" w:space="0" w:color="auto"/>
            <w:bottom w:val="none" w:sz="0" w:space="0" w:color="auto"/>
            <w:right w:val="none" w:sz="0" w:space="0" w:color="auto"/>
          </w:divBdr>
        </w:div>
        <w:div w:id="1250388209">
          <w:marLeft w:val="1166"/>
          <w:marRight w:val="0"/>
          <w:marTop w:val="0"/>
          <w:marBottom w:val="0"/>
          <w:divBdr>
            <w:top w:val="none" w:sz="0" w:space="0" w:color="auto"/>
            <w:left w:val="none" w:sz="0" w:space="0" w:color="auto"/>
            <w:bottom w:val="none" w:sz="0" w:space="0" w:color="auto"/>
            <w:right w:val="none" w:sz="0" w:space="0" w:color="auto"/>
          </w:divBdr>
        </w:div>
        <w:div w:id="1686517896">
          <w:marLeft w:val="446"/>
          <w:marRight w:val="0"/>
          <w:marTop w:val="0"/>
          <w:marBottom w:val="0"/>
          <w:divBdr>
            <w:top w:val="none" w:sz="0" w:space="0" w:color="auto"/>
            <w:left w:val="none" w:sz="0" w:space="0" w:color="auto"/>
            <w:bottom w:val="none" w:sz="0" w:space="0" w:color="auto"/>
            <w:right w:val="none" w:sz="0" w:space="0" w:color="auto"/>
          </w:divBdr>
        </w:div>
        <w:div w:id="1828589409">
          <w:marLeft w:val="446"/>
          <w:marRight w:val="0"/>
          <w:marTop w:val="0"/>
          <w:marBottom w:val="0"/>
          <w:divBdr>
            <w:top w:val="none" w:sz="0" w:space="0" w:color="auto"/>
            <w:left w:val="none" w:sz="0" w:space="0" w:color="auto"/>
            <w:bottom w:val="none" w:sz="0" w:space="0" w:color="auto"/>
            <w:right w:val="none" w:sz="0" w:space="0" w:color="auto"/>
          </w:divBdr>
        </w:div>
        <w:div w:id="2095933986">
          <w:marLeft w:val="1166"/>
          <w:marRight w:val="0"/>
          <w:marTop w:val="0"/>
          <w:marBottom w:val="0"/>
          <w:divBdr>
            <w:top w:val="none" w:sz="0" w:space="0" w:color="auto"/>
            <w:left w:val="none" w:sz="0" w:space="0" w:color="auto"/>
            <w:bottom w:val="none" w:sz="0" w:space="0" w:color="auto"/>
            <w:right w:val="none" w:sz="0" w:space="0" w:color="auto"/>
          </w:divBdr>
        </w:div>
      </w:divsChild>
    </w:div>
    <w:div w:id="138348357">
      <w:bodyDiv w:val="1"/>
      <w:marLeft w:val="0"/>
      <w:marRight w:val="0"/>
      <w:marTop w:val="0"/>
      <w:marBottom w:val="0"/>
      <w:divBdr>
        <w:top w:val="none" w:sz="0" w:space="0" w:color="auto"/>
        <w:left w:val="none" w:sz="0" w:space="0" w:color="auto"/>
        <w:bottom w:val="none" w:sz="0" w:space="0" w:color="auto"/>
        <w:right w:val="none" w:sz="0" w:space="0" w:color="auto"/>
      </w:divBdr>
    </w:div>
    <w:div w:id="154541657">
      <w:bodyDiv w:val="1"/>
      <w:marLeft w:val="0"/>
      <w:marRight w:val="0"/>
      <w:marTop w:val="0"/>
      <w:marBottom w:val="0"/>
      <w:divBdr>
        <w:top w:val="none" w:sz="0" w:space="0" w:color="auto"/>
        <w:left w:val="none" w:sz="0" w:space="0" w:color="auto"/>
        <w:bottom w:val="none" w:sz="0" w:space="0" w:color="auto"/>
        <w:right w:val="none" w:sz="0" w:space="0" w:color="auto"/>
      </w:divBdr>
    </w:div>
    <w:div w:id="169219925">
      <w:bodyDiv w:val="1"/>
      <w:marLeft w:val="0"/>
      <w:marRight w:val="0"/>
      <w:marTop w:val="0"/>
      <w:marBottom w:val="0"/>
      <w:divBdr>
        <w:top w:val="none" w:sz="0" w:space="0" w:color="auto"/>
        <w:left w:val="none" w:sz="0" w:space="0" w:color="auto"/>
        <w:bottom w:val="none" w:sz="0" w:space="0" w:color="auto"/>
        <w:right w:val="none" w:sz="0" w:space="0" w:color="auto"/>
      </w:divBdr>
    </w:div>
    <w:div w:id="188956668">
      <w:bodyDiv w:val="1"/>
      <w:marLeft w:val="0"/>
      <w:marRight w:val="0"/>
      <w:marTop w:val="0"/>
      <w:marBottom w:val="0"/>
      <w:divBdr>
        <w:top w:val="none" w:sz="0" w:space="0" w:color="auto"/>
        <w:left w:val="none" w:sz="0" w:space="0" w:color="auto"/>
        <w:bottom w:val="none" w:sz="0" w:space="0" w:color="auto"/>
        <w:right w:val="none" w:sz="0" w:space="0" w:color="auto"/>
      </w:divBdr>
    </w:div>
    <w:div w:id="229268012">
      <w:bodyDiv w:val="1"/>
      <w:marLeft w:val="0"/>
      <w:marRight w:val="0"/>
      <w:marTop w:val="0"/>
      <w:marBottom w:val="0"/>
      <w:divBdr>
        <w:top w:val="none" w:sz="0" w:space="0" w:color="auto"/>
        <w:left w:val="none" w:sz="0" w:space="0" w:color="auto"/>
        <w:bottom w:val="none" w:sz="0" w:space="0" w:color="auto"/>
        <w:right w:val="none" w:sz="0" w:space="0" w:color="auto"/>
      </w:divBdr>
    </w:div>
    <w:div w:id="260994747">
      <w:bodyDiv w:val="1"/>
      <w:marLeft w:val="0"/>
      <w:marRight w:val="0"/>
      <w:marTop w:val="0"/>
      <w:marBottom w:val="0"/>
      <w:divBdr>
        <w:top w:val="none" w:sz="0" w:space="0" w:color="auto"/>
        <w:left w:val="none" w:sz="0" w:space="0" w:color="auto"/>
        <w:bottom w:val="none" w:sz="0" w:space="0" w:color="auto"/>
        <w:right w:val="none" w:sz="0" w:space="0" w:color="auto"/>
      </w:divBdr>
    </w:div>
    <w:div w:id="271326630">
      <w:bodyDiv w:val="1"/>
      <w:marLeft w:val="0"/>
      <w:marRight w:val="0"/>
      <w:marTop w:val="0"/>
      <w:marBottom w:val="0"/>
      <w:divBdr>
        <w:top w:val="none" w:sz="0" w:space="0" w:color="auto"/>
        <w:left w:val="none" w:sz="0" w:space="0" w:color="auto"/>
        <w:bottom w:val="none" w:sz="0" w:space="0" w:color="auto"/>
        <w:right w:val="none" w:sz="0" w:space="0" w:color="auto"/>
      </w:divBdr>
    </w:div>
    <w:div w:id="310796331">
      <w:bodyDiv w:val="1"/>
      <w:marLeft w:val="0"/>
      <w:marRight w:val="0"/>
      <w:marTop w:val="0"/>
      <w:marBottom w:val="0"/>
      <w:divBdr>
        <w:top w:val="none" w:sz="0" w:space="0" w:color="auto"/>
        <w:left w:val="none" w:sz="0" w:space="0" w:color="auto"/>
        <w:bottom w:val="none" w:sz="0" w:space="0" w:color="auto"/>
        <w:right w:val="none" w:sz="0" w:space="0" w:color="auto"/>
      </w:divBdr>
    </w:div>
    <w:div w:id="325209323">
      <w:bodyDiv w:val="1"/>
      <w:marLeft w:val="0"/>
      <w:marRight w:val="0"/>
      <w:marTop w:val="0"/>
      <w:marBottom w:val="0"/>
      <w:divBdr>
        <w:top w:val="none" w:sz="0" w:space="0" w:color="auto"/>
        <w:left w:val="none" w:sz="0" w:space="0" w:color="auto"/>
        <w:bottom w:val="none" w:sz="0" w:space="0" w:color="auto"/>
        <w:right w:val="none" w:sz="0" w:space="0" w:color="auto"/>
      </w:divBdr>
    </w:div>
    <w:div w:id="380789567">
      <w:bodyDiv w:val="1"/>
      <w:marLeft w:val="0"/>
      <w:marRight w:val="0"/>
      <w:marTop w:val="0"/>
      <w:marBottom w:val="0"/>
      <w:divBdr>
        <w:top w:val="none" w:sz="0" w:space="0" w:color="auto"/>
        <w:left w:val="none" w:sz="0" w:space="0" w:color="auto"/>
        <w:bottom w:val="none" w:sz="0" w:space="0" w:color="auto"/>
        <w:right w:val="none" w:sz="0" w:space="0" w:color="auto"/>
      </w:divBdr>
    </w:div>
    <w:div w:id="399864447">
      <w:bodyDiv w:val="1"/>
      <w:marLeft w:val="0"/>
      <w:marRight w:val="0"/>
      <w:marTop w:val="0"/>
      <w:marBottom w:val="0"/>
      <w:divBdr>
        <w:top w:val="none" w:sz="0" w:space="0" w:color="auto"/>
        <w:left w:val="none" w:sz="0" w:space="0" w:color="auto"/>
        <w:bottom w:val="none" w:sz="0" w:space="0" w:color="auto"/>
        <w:right w:val="none" w:sz="0" w:space="0" w:color="auto"/>
      </w:divBdr>
    </w:div>
    <w:div w:id="408312100">
      <w:bodyDiv w:val="1"/>
      <w:marLeft w:val="0"/>
      <w:marRight w:val="0"/>
      <w:marTop w:val="0"/>
      <w:marBottom w:val="0"/>
      <w:divBdr>
        <w:top w:val="none" w:sz="0" w:space="0" w:color="auto"/>
        <w:left w:val="none" w:sz="0" w:space="0" w:color="auto"/>
        <w:bottom w:val="none" w:sz="0" w:space="0" w:color="auto"/>
        <w:right w:val="none" w:sz="0" w:space="0" w:color="auto"/>
      </w:divBdr>
      <w:divsChild>
        <w:div w:id="299506213">
          <w:marLeft w:val="1166"/>
          <w:marRight w:val="0"/>
          <w:marTop w:val="134"/>
          <w:marBottom w:val="0"/>
          <w:divBdr>
            <w:top w:val="none" w:sz="0" w:space="0" w:color="auto"/>
            <w:left w:val="none" w:sz="0" w:space="0" w:color="auto"/>
            <w:bottom w:val="none" w:sz="0" w:space="0" w:color="auto"/>
            <w:right w:val="none" w:sz="0" w:space="0" w:color="auto"/>
          </w:divBdr>
        </w:div>
        <w:div w:id="606817725">
          <w:marLeft w:val="547"/>
          <w:marRight w:val="0"/>
          <w:marTop w:val="154"/>
          <w:marBottom w:val="0"/>
          <w:divBdr>
            <w:top w:val="none" w:sz="0" w:space="0" w:color="auto"/>
            <w:left w:val="none" w:sz="0" w:space="0" w:color="auto"/>
            <w:bottom w:val="none" w:sz="0" w:space="0" w:color="auto"/>
            <w:right w:val="none" w:sz="0" w:space="0" w:color="auto"/>
          </w:divBdr>
        </w:div>
        <w:div w:id="1375233710">
          <w:marLeft w:val="1166"/>
          <w:marRight w:val="0"/>
          <w:marTop w:val="134"/>
          <w:marBottom w:val="0"/>
          <w:divBdr>
            <w:top w:val="none" w:sz="0" w:space="0" w:color="auto"/>
            <w:left w:val="none" w:sz="0" w:space="0" w:color="auto"/>
            <w:bottom w:val="none" w:sz="0" w:space="0" w:color="auto"/>
            <w:right w:val="none" w:sz="0" w:space="0" w:color="auto"/>
          </w:divBdr>
        </w:div>
      </w:divsChild>
    </w:div>
    <w:div w:id="435830455">
      <w:bodyDiv w:val="1"/>
      <w:marLeft w:val="0"/>
      <w:marRight w:val="0"/>
      <w:marTop w:val="0"/>
      <w:marBottom w:val="0"/>
      <w:divBdr>
        <w:top w:val="none" w:sz="0" w:space="0" w:color="auto"/>
        <w:left w:val="none" w:sz="0" w:space="0" w:color="auto"/>
        <w:bottom w:val="none" w:sz="0" w:space="0" w:color="auto"/>
        <w:right w:val="none" w:sz="0" w:space="0" w:color="auto"/>
      </w:divBdr>
    </w:div>
    <w:div w:id="461658503">
      <w:bodyDiv w:val="1"/>
      <w:marLeft w:val="0"/>
      <w:marRight w:val="0"/>
      <w:marTop w:val="0"/>
      <w:marBottom w:val="0"/>
      <w:divBdr>
        <w:top w:val="none" w:sz="0" w:space="0" w:color="auto"/>
        <w:left w:val="none" w:sz="0" w:space="0" w:color="auto"/>
        <w:bottom w:val="none" w:sz="0" w:space="0" w:color="auto"/>
        <w:right w:val="none" w:sz="0" w:space="0" w:color="auto"/>
      </w:divBdr>
    </w:div>
    <w:div w:id="505831720">
      <w:bodyDiv w:val="1"/>
      <w:marLeft w:val="0"/>
      <w:marRight w:val="0"/>
      <w:marTop w:val="0"/>
      <w:marBottom w:val="0"/>
      <w:divBdr>
        <w:top w:val="none" w:sz="0" w:space="0" w:color="auto"/>
        <w:left w:val="none" w:sz="0" w:space="0" w:color="auto"/>
        <w:bottom w:val="none" w:sz="0" w:space="0" w:color="auto"/>
        <w:right w:val="none" w:sz="0" w:space="0" w:color="auto"/>
      </w:divBdr>
    </w:div>
    <w:div w:id="548801939">
      <w:bodyDiv w:val="1"/>
      <w:marLeft w:val="0"/>
      <w:marRight w:val="0"/>
      <w:marTop w:val="0"/>
      <w:marBottom w:val="0"/>
      <w:divBdr>
        <w:top w:val="none" w:sz="0" w:space="0" w:color="auto"/>
        <w:left w:val="none" w:sz="0" w:space="0" w:color="auto"/>
        <w:bottom w:val="none" w:sz="0" w:space="0" w:color="auto"/>
        <w:right w:val="none" w:sz="0" w:space="0" w:color="auto"/>
      </w:divBdr>
    </w:div>
    <w:div w:id="566695681">
      <w:bodyDiv w:val="1"/>
      <w:marLeft w:val="0"/>
      <w:marRight w:val="0"/>
      <w:marTop w:val="0"/>
      <w:marBottom w:val="0"/>
      <w:divBdr>
        <w:top w:val="none" w:sz="0" w:space="0" w:color="auto"/>
        <w:left w:val="none" w:sz="0" w:space="0" w:color="auto"/>
        <w:bottom w:val="none" w:sz="0" w:space="0" w:color="auto"/>
        <w:right w:val="none" w:sz="0" w:space="0" w:color="auto"/>
      </w:divBdr>
    </w:div>
    <w:div w:id="584999058">
      <w:bodyDiv w:val="1"/>
      <w:marLeft w:val="0"/>
      <w:marRight w:val="0"/>
      <w:marTop w:val="0"/>
      <w:marBottom w:val="0"/>
      <w:divBdr>
        <w:top w:val="none" w:sz="0" w:space="0" w:color="auto"/>
        <w:left w:val="none" w:sz="0" w:space="0" w:color="auto"/>
        <w:bottom w:val="none" w:sz="0" w:space="0" w:color="auto"/>
        <w:right w:val="none" w:sz="0" w:space="0" w:color="auto"/>
      </w:divBdr>
    </w:div>
    <w:div w:id="589238283">
      <w:bodyDiv w:val="1"/>
      <w:marLeft w:val="0"/>
      <w:marRight w:val="0"/>
      <w:marTop w:val="0"/>
      <w:marBottom w:val="0"/>
      <w:divBdr>
        <w:top w:val="none" w:sz="0" w:space="0" w:color="auto"/>
        <w:left w:val="none" w:sz="0" w:space="0" w:color="auto"/>
        <w:bottom w:val="none" w:sz="0" w:space="0" w:color="auto"/>
        <w:right w:val="none" w:sz="0" w:space="0" w:color="auto"/>
      </w:divBdr>
    </w:div>
    <w:div w:id="637881748">
      <w:bodyDiv w:val="1"/>
      <w:marLeft w:val="0"/>
      <w:marRight w:val="0"/>
      <w:marTop w:val="0"/>
      <w:marBottom w:val="0"/>
      <w:divBdr>
        <w:top w:val="none" w:sz="0" w:space="0" w:color="auto"/>
        <w:left w:val="none" w:sz="0" w:space="0" w:color="auto"/>
        <w:bottom w:val="none" w:sz="0" w:space="0" w:color="auto"/>
        <w:right w:val="none" w:sz="0" w:space="0" w:color="auto"/>
      </w:divBdr>
      <w:divsChild>
        <w:div w:id="46492602">
          <w:marLeft w:val="1166"/>
          <w:marRight w:val="0"/>
          <w:marTop w:val="91"/>
          <w:marBottom w:val="0"/>
          <w:divBdr>
            <w:top w:val="none" w:sz="0" w:space="0" w:color="auto"/>
            <w:left w:val="none" w:sz="0" w:space="0" w:color="auto"/>
            <w:bottom w:val="none" w:sz="0" w:space="0" w:color="auto"/>
            <w:right w:val="none" w:sz="0" w:space="0" w:color="auto"/>
          </w:divBdr>
        </w:div>
        <w:div w:id="202180025">
          <w:marLeft w:val="1166"/>
          <w:marRight w:val="0"/>
          <w:marTop w:val="91"/>
          <w:marBottom w:val="0"/>
          <w:divBdr>
            <w:top w:val="none" w:sz="0" w:space="0" w:color="auto"/>
            <w:left w:val="none" w:sz="0" w:space="0" w:color="auto"/>
            <w:bottom w:val="none" w:sz="0" w:space="0" w:color="auto"/>
            <w:right w:val="none" w:sz="0" w:space="0" w:color="auto"/>
          </w:divBdr>
        </w:div>
        <w:div w:id="1762722913">
          <w:marLeft w:val="547"/>
          <w:marRight w:val="0"/>
          <w:marTop w:val="106"/>
          <w:marBottom w:val="0"/>
          <w:divBdr>
            <w:top w:val="none" w:sz="0" w:space="0" w:color="auto"/>
            <w:left w:val="none" w:sz="0" w:space="0" w:color="auto"/>
            <w:bottom w:val="none" w:sz="0" w:space="0" w:color="auto"/>
            <w:right w:val="none" w:sz="0" w:space="0" w:color="auto"/>
          </w:divBdr>
        </w:div>
        <w:div w:id="1985505405">
          <w:marLeft w:val="1166"/>
          <w:marRight w:val="0"/>
          <w:marTop w:val="91"/>
          <w:marBottom w:val="0"/>
          <w:divBdr>
            <w:top w:val="none" w:sz="0" w:space="0" w:color="auto"/>
            <w:left w:val="none" w:sz="0" w:space="0" w:color="auto"/>
            <w:bottom w:val="none" w:sz="0" w:space="0" w:color="auto"/>
            <w:right w:val="none" w:sz="0" w:space="0" w:color="auto"/>
          </w:divBdr>
        </w:div>
      </w:divsChild>
    </w:div>
    <w:div w:id="653921498">
      <w:bodyDiv w:val="1"/>
      <w:marLeft w:val="0"/>
      <w:marRight w:val="0"/>
      <w:marTop w:val="0"/>
      <w:marBottom w:val="0"/>
      <w:divBdr>
        <w:top w:val="none" w:sz="0" w:space="0" w:color="auto"/>
        <w:left w:val="none" w:sz="0" w:space="0" w:color="auto"/>
        <w:bottom w:val="none" w:sz="0" w:space="0" w:color="auto"/>
        <w:right w:val="none" w:sz="0" w:space="0" w:color="auto"/>
      </w:divBdr>
      <w:divsChild>
        <w:div w:id="39865447">
          <w:marLeft w:val="446"/>
          <w:marRight w:val="0"/>
          <w:marTop w:val="0"/>
          <w:marBottom w:val="0"/>
          <w:divBdr>
            <w:top w:val="none" w:sz="0" w:space="0" w:color="auto"/>
            <w:left w:val="none" w:sz="0" w:space="0" w:color="auto"/>
            <w:bottom w:val="none" w:sz="0" w:space="0" w:color="auto"/>
            <w:right w:val="none" w:sz="0" w:space="0" w:color="auto"/>
          </w:divBdr>
        </w:div>
        <w:div w:id="679502660">
          <w:marLeft w:val="1166"/>
          <w:marRight w:val="0"/>
          <w:marTop w:val="0"/>
          <w:marBottom w:val="0"/>
          <w:divBdr>
            <w:top w:val="none" w:sz="0" w:space="0" w:color="auto"/>
            <w:left w:val="none" w:sz="0" w:space="0" w:color="auto"/>
            <w:bottom w:val="none" w:sz="0" w:space="0" w:color="auto"/>
            <w:right w:val="none" w:sz="0" w:space="0" w:color="auto"/>
          </w:divBdr>
        </w:div>
        <w:div w:id="829444767">
          <w:marLeft w:val="446"/>
          <w:marRight w:val="0"/>
          <w:marTop w:val="0"/>
          <w:marBottom w:val="0"/>
          <w:divBdr>
            <w:top w:val="none" w:sz="0" w:space="0" w:color="auto"/>
            <w:left w:val="none" w:sz="0" w:space="0" w:color="auto"/>
            <w:bottom w:val="none" w:sz="0" w:space="0" w:color="auto"/>
            <w:right w:val="none" w:sz="0" w:space="0" w:color="auto"/>
          </w:divBdr>
        </w:div>
        <w:div w:id="920413844">
          <w:marLeft w:val="1166"/>
          <w:marRight w:val="0"/>
          <w:marTop w:val="0"/>
          <w:marBottom w:val="0"/>
          <w:divBdr>
            <w:top w:val="none" w:sz="0" w:space="0" w:color="auto"/>
            <w:left w:val="none" w:sz="0" w:space="0" w:color="auto"/>
            <w:bottom w:val="none" w:sz="0" w:space="0" w:color="auto"/>
            <w:right w:val="none" w:sz="0" w:space="0" w:color="auto"/>
          </w:divBdr>
        </w:div>
        <w:div w:id="1181165682">
          <w:marLeft w:val="1166"/>
          <w:marRight w:val="0"/>
          <w:marTop w:val="0"/>
          <w:marBottom w:val="0"/>
          <w:divBdr>
            <w:top w:val="none" w:sz="0" w:space="0" w:color="auto"/>
            <w:left w:val="none" w:sz="0" w:space="0" w:color="auto"/>
            <w:bottom w:val="none" w:sz="0" w:space="0" w:color="auto"/>
            <w:right w:val="none" w:sz="0" w:space="0" w:color="auto"/>
          </w:divBdr>
        </w:div>
        <w:div w:id="1351488069">
          <w:marLeft w:val="1166"/>
          <w:marRight w:val="0"/>
          <w:marTop w:val="0"/>
          <w:marBottom w:val="0"/>
          <w:divBdr>
            <w:top w:val="none" w:sz="0" w:space="0" w:color="auto"/>
            <w:left w:val="none" w:sz="0" w:space="0" w:color="auto"/>
            <w:bottom w:val="none" w:sz="0" w:space="0" w:color="auto"/>
            <w:right w:val="none" w:sz="0" w:space="0" w:color="auto"/>
          </w:divBdr>
        </w:div>
        <w:div w:id="2080210417">
          <w:marLeft w:val="446"/>
          <w:marRight w:val="0"/>
          <w:marTop w:val="0"/>
          <w:marBottom w:val="0"/>
          <w:divBdr>
            <w:top w:val="none" w:sz="0" w:space="0" w:color="auto"/>
            <w:left w:val="none" w:sz="0" w:space="0" w:color="auto"/>
            <w:bottom w:val="none" w:sz="0" w:space="0" w:color="auto"/>
            <w:right w:val="none" w:sz="0" w:space="0" w:color="auto"/>
          </w:divBdr>
        </w:div>
      </w:divsChild>
    </w:div>
    <w:div w:id="659651997">
      <w:bodyDiv w:val="1"/>
      <w:marLeft w:val="0"/>
      <w:marRight w:val="0"/>
      <w:marTop w:val="0"/>
      <w:marBottom w:val="0"/>
      <w:divBdr>
        <w:top w:val="none" w:sz="0" w:space="0" w:color="auto"/>
        <w:left w:val="none" w:sz="0" w:space="0" w:color="auto"/>
        <w:bottom w:val="none" w:sz="0" w:space="0" w:color="auto"/>
        <w:right w:val="none" w:sz="0" w:space="0" w:color="auto"/>
      </w:divBdr>
    </w:div>
    <w:div w:id="692610342">
      <w:bodyDiv w:val="1"/>
      <w:marLeft w:val="0"/>
      <w:marRight w:val="0"/>
      <w:marTop w:val="0"/>
      <w:marBottom w:val="0"/>
      <w:divBdr>
        <w:top w:val="none" w:sz="0" w:space="0" w:color="auto"/>
        <w:left w:val="none" w:sz="0" w:space="0" w:color="auto"/>
        <w:bottom w:val="none" w:sz="0" w:space="0" w:color="auto"/>
        <w:right w:val="none" w:sz="0" w:space="0" w:color="auto"/>
      </w:divBdr>
      <w:divsChild>
        <w:div w:id="120612289">
          <w:marLeft w:val="288"/>
          <w:marRight w:val="0"/>
          <w:marTop w:val="240"/>
          <w:marBottom w:val="0"/>
          <w:divBdr>
            <w:top w:val="none" w:sz="0" w:space="0" w:color="auto"/>
            <w:left w:val="none" w:sz="0" w:space="0" w:color="auto"/>
            <w:bottom w:val="none" w:sz="0" w:space="0" w:color="auto"/>
            <w:right w:val="none" w:sz="0" w:space="0" w:color="auto"/>
          </w:divBdr>
        </w:div>
        <w:div w:id="260846135">
          <w:marLeft w:val="288"/>
          <w:marRight w:val="0"/>
          <w:marTop w:val="240"/>
          <w:marBottom w:val="0"/>
          <w:divBdr>
            <w:top w:val="none" w:sz="0" w:space="0" w:color="auto"/>
            <w:left w:val="none" w:sz="0" w:space="0" w:color="auto"/>
            <w:bottom w:val="none" w:sz="0" w:space="0" w:color="auto"/>
            <w:right w:val="none" w:sz="0" w:space="0" w:color="auto"/>
          </w:divBdr>
        </w:div>
        <w:div w:id="638145158">
          <w:marLeft w:val="288"/>
          <w:marRight w:val="0"/>
          <w:marTop w:val="240"/>
          <w:marBottom w:val="0"/>
          <w:divBdr>
            <w:top w:val="none" w:sz="0" w:space="0" w:color="auto"/>
            <w:left w:val="none" w:sz="0" w:space="0" w:color="auto"/>
            <w:bottom w:val="none" w:sz="0" w:space="0" w:color="auto"/>
            <w:right w:val="none" w:sz="0" w:space="0" w:color="auto"/>
          </w:divBdr>
        </w:div>
        <w:div w:id="931284716">
          <w:marLeft w:val="288"/>
          <w:marRight w:val="0"/>
          <w:marTop w:val="240"/>
          <w:marBottom w:val="0"/>
          <w:divBdr>
            <w:top w:val="none" w:sz="0" w:space="0" w:color="auto"/>
            <w:left w:val="none" w:sz="0" w:space="0" w:color="auto"/>
            <w:bottom w:val="none" w:sz="0" w:space="0" w:color="auto"/>
            <w:right w:val="none" w:sz="0" w:space="0" w:color="auto"/>
          </w:divBdr>
        </w:div>
        <w:div w:id="1088160349">
          <w:marLeft w:val="288"/>
          <w:marRight w:val="0"/>
          <w:marTop w:val="240"/>
          <w:marBottom w:val="0"/>
          <w:divBdr>
            <w:top w:val="none" w:sz="0" w:space="0" w:color="auto"/>
            <w:left w:val="none" w:sz="0" w:space="0" w:color="auto"/>
            <w:bottom w:val="none" w:sz="0" w:space="0" w:color="auto"/>
            <w:right w:val="none" w:sz="0" w:space="0" w:color="auto"/>
          </w:divBdr>
        </w:div>
        <w:div w:id="1250967580">
          <w:marLeft w:val="288"/>
          <w:marRight w:val="0"/>
          <w:marTop w:val="240"/>
          <w:marBottom w:val="0"/>
          <w:divBdr>
            <w:top w:val="none" w:sz="0" w:space="0" w:color="auto"/>
            <w:left w:val="none" w:sz="0" w:space="0" w:color="auto"/>
            <w:bottom w:val="none" w:sz="0" w:space="0" w:color="auto"/>
            <w:right w:val="none" w:sz="0" w:space="0" w:color="auto"/>
          </w:divBdr>
        </w:div>
        <w:div w:id="1847406098">
          <w:marLeft w:val="288"/>
          <w:marRight w:val="0"/>
          <w:marTop w:val="240"/>
          <w:marBottom w:val="0"/>
          <w:divBdr>
            <w:top w:val="none" w:sz="0" w:space="0" w:color="auto"/>
            <w:left w:val="none" w:sz="0" w:space="0" w:color="auto"/>
            <w:bottom w:val="none" w:sz="0" w:space="0" w:color="auto"/>
            <w:right w:val="none" w:sz="0" w:space="0" w:color="auto"/>
          </w:divBdr>
        </w:div>
        <w:div w:id="1927838756">
          <w:marLeft w:val="288"/>
          <w:marRight w:val="0"/>
          <w:marTop w:val="240"/>
          <w:marBottom w:val="0"/>
          <w:divBdr>
            <w:top w:val="none" w:sz="0" w:space="0" w:color="auto"/>
            <w:left w:val="none" w:sz="0" w:space="0" w:color="auto"/>
            <w:bottom w:val="none" w:sz="0" w:space="0" w:color="auto"/>
            <w:right w:val="none" w:sz="0" w:space="0" w:color="auto"/>
          </w:divBdr>
        </w:div>
        <w:div w:id="1936014472">
          <w:marLeft w:val="288"/>
          <w:marRight w:val="0"/>
          <w:marTop w:val="240"/>
          <w:marBottom w:val="0"/>
          <w:divBdr>
            <w:top w:val="none" w:sz="0" w:space="0" w:color="auto"/>
            <w:left w:val="none" w:sz="0" w:space="0" w:color="auto"/>
            <w:bottom w:val="none" w:sz="0" w:space="0" w:color="auto"/>
            <w:right w:val="none" w:sz="0" w:space="0" w:color="auto"/>
          </w:divBdr>
        </w:div>
      </w:divsChild>
    </w:div>
    <w:div w:id="754398890">
      <w:bodyDiv w:val="1"/>
      <w:marLeft w:val="0"/>
      <w:marRight w:val="0"/>
      <w:marTop w:val="0"/>
      <w:marBottom w:val="0"/>
      <w:divBdr>
        <w:top w:val="none" w:sz="0" w:space="0" w:color="auto"/>
        <w:left w:val="none" w:sz="0" w:space="0" w:color="auto"/>
        <w:bottom w:val="none" w:sz="0" w:space="0" w:color="auto"/>
        <w:right w:val="none" w:sz="0" w:space="0" w:color="auto"/>
      </w:divBdr>
      <w:divsChild>
        <w:div w:id="106046628">
          <w:marLeft w:val="1166"/>
          <w:marRight w:val="0"/>
          <w:marTop w:val="0"/>
          <w:marBottom w:val="0"/>
          <w:divBdr>
            <w:top w:val="none" w:sz="0" w:space="0" w:color="auto"/>
            <w:left w:val="none" w:sz="0" w:space="0" w:color="auto"/>
            <w:bottom w:val="none" w:sz="0" w:space="0" w:color="auto"/>
            <w:right w:val="none" w:sz="0" w:space="0" w:color="auto"/>
          </w:divBdr>
        </w:div>
        <w:div w:id="386342646">
          <w:marLeft w:val="547"/>
          <w:marRight w:val="0"/>
          <w:marTop w:val="0"/>
          <w:marBottom w:val="0"/>
          <w:divBdr>
            <w:top w:val="none" w:sz="0" w:space="0" w:color="auto"/>
            <w:left w:val="none" w:sz="0" w:space="0" w:color="auto"/>
            <w:bottom w:val="none" w:sz="0" w:space="0" w:color="auto"/>
            <w:right w:val="none" w:sz="0" w:space="0" w:color="auto"/>
          </w:divBdr>
        </w:div>
        <w:div w:id="446002640">
          <w:marLeft w:val="1166"/>
          <w:marRight w:val="0"/>
          <w:marTop w:val="0"/>
          <w:marBottom w:val="0"/>
          <w:divBdr>
            <w:top w:val="none" w:sz="0" w:space="0" w:color="auto"/>
            <w:left w:val="none" w:sz="0" w:space="0" w:color="auto"/>
            <w:bottom w:val="none" w:sz="0" w:space="0" w:color="auto"/>
            <w:right w:val="none" w:sz="0" w:space="0" w:color="auto"/>
          </w:divBdr>
        </w:div>
        <w:div w:id="469245093">
          <w:marLeft w:val="1166"/>
          <w:marRight w:val="0"/>
          <w:marTop w:val="0"/>
          <w:marBottom w:val="0"/>
          <w:divBdr>
            <w:top w:val="none" w:sz="0" w:space="0" w:color="auto"/>
            <w:left w:val="none" w:sz="0" w:space="0" w:color="auto"/>
            <w:bottom w:val="none" w:sz="0" w:space="0" w:color="auto"/>
            <w:right w:val="none" w:sz="0" w:space="0" w:color="auto"/>
          </w:divBdr>
        </w:div>
        <w:div w:id="1601336079">
          <w:marLeft w:val="1166"/>
          <w:marRight w:val="0"/>
          <w:marTop w:val="0"/>
          <w:marBottom w:val="0"/>
          <w:divBdr>
            <w:top w:val="none" w:sz="0" w:space="0" w:color="auto"/>
            <w:left w:val="none" w:sz="0" w:space="0" w:color="auto"/>
            <w:bottom w:val="none" w:sz="0" w:space="0" w:color="auto"/>
            <w:right w:val="none" w:sz="0" w:space="0" w:color="auto"/>
          </w:divBdr>
        </w:div>
      </w:divsChild>
    </w:div>
    <w:div w:id="772477553">
      <w:bodyDiv w:val="1"/>
      <w:marLeft w:val="0"/>
      <w:marRight w:val="0"/>
      <w:marTop w:val="0"/>
      <w:marBottom w:val="0"/>
      <w:divBdr>
        <w:top w:val="none" w:sz="0" w:space="0" w:color="auto"/>
        <w:left w:val="none" w:sz="0" w:space="0" w:color="auto"/>
        <w:bottom w:val="none" w:sz="0" w:space="0" w:color="auto"/>
        <w:right w:val="none" w:sz="0" w:space="0" w:color="auto"/>
      </w:divBdr>
    </w:div>
    <w:div w:id="783383689">
      <w:bodyDiv w:val="1"/>
      <w:marLeft w:val="0"/>
      <w:marRight w:val="0"/>
      <w:marTop w:val="0"/>
      <w:marBottom w:val="0"/>
      <w:divBdr>
        <w:top w:val="none" w:sz="0" w:space="0" w:color="auto"/>
        <w:left w:val="none" w:sz="0" w:space="0" w:color="auto"/>
        <w:bottom w:val="none" w:sz="0" w:space="0" w:color="auto"/>
        <w:right w:val="none" w:sz="0" w:space="0" w:color="auto"/>
      </w:divBdr>
      <w:divsChild>
        <w:div w:id="189493459">
          <w:marLeft w:val="446"/>
          <w:marRight w:val="0"/>
          <w:marTop w:val="0"/>
          <w:marBottom w:val="0"/>
          <w:divBdr>
            <w:top w:val="none" w:sz="0" w:space="0" w:color="auto"/>
            <w:left w:val="none" w:sz="0" w:space="0" w:color="auto"/>
            <w:bottom w:val="none" w:sz="0" w:space="0" w:color="auto"/>
            <w:right w:val="none" w:sz="0" w:space="0" w:color="auto"/>
          </w:divBdr>
        </w:div>
        <w:div w:id="839932435">
          <w:marLeft w:val="1166"/>
          <w:marRight w:val="0"/>
          <w:marTop w:val="0"/>
          <w:marBottom w:val="0"/>
          <w:divBdr>
            <w:top w:val="none" w:sz="0" w:space="0" w:color="auto"/>
            <w:left w:val="none" w:sz="0" w:space="0" w:color="auto"/>
            <w:bottom w:val="none" w:sz="0" w:space="0" w:color="auto"/>
            <w:right w:val="none" w:sz="0" w:space="0" w:color="auto"/>
          </w:divBdr>
        </w:div>
        <w:div w:id="916327860">
          <w:marLeft w:val="1166"/>
          <w:marRight w:val="0"/>
          <w:marTop w:val="0"/>
          <w:marBottom w:val="0"/>
          <w:divBdr>
            <w:top w:val="none" w:sz="0" w:space="0" w:color="auto"/>
            <w:left w:val="none" w:sz="0" w:space="0" w:color="auto"/>
            <w:bottom w:val="none" w:sz="0" w:space="0" w:color="auto"/>
            <w:right w:val="none" w:sz="0" w:space="0" w:color="auto"/>
          </w:divBdr>
        </w:div>
        <w:div w:id="975184274">
          <w:marLeft w:val="446"/>
          <w:marRight w:val="0"/>
          <w:marTop w:val="0"/>
          <w:marBottom w:val="0"/>
          <w:divBdr>
            <w:top w:val="none" w:sz="0" w:space="0" w:color="auto"/>
            <w:left w:val="none" w:sz="0" w:space="0" w:color="auto"/>
            <w:bottom w:val="none" w:sz="0" w:space="0" w:color="auto"/>
            <w:right w:val="none" w:sz="0" w:space="0" w:color="auto"/>
          </w:divBdr>
        </w:div>
        <w:div w:id="1247575902">
          <w:marLeft w:val="1166"/>
          <w:marRight w:val="0"/>
          <w:marTop w:val="0"/>
          <w:marBottom w:val="0"/>
          <w:divBdr>
            <w:top w:val="none" w:sz="0" w:space="0" w:color="auto"/>
            <w:left w:val="none" w:sz="0" w:space="0" w:color="auto"/>
            <w:bottom w:val="none" w:sz="0" w:space="0" w:color="auto"/>
            <w:right w:val="none" w:sz="0" w:space="0" w:color="auto"/>
          </w:divBdr>
        </w:div>
        <w:div w:id="1341540898">
          <w:marLeft w:val="446"/>
          <w:marRight w:val="0"/>
          <w:marTop w:val="0"/>
          <w:marBottom w:val="0"/>
          <w:divBdr>
            <w:top w:val="none" w:sz="0" w:space="0" w:color="auto"/>
            <w:left w:val="none" w:sz="0" w:space="0" w:color="auto"/>
            <w:bottom w:val="none" w:sz="0" w:space="0" w:color="auto"/>
            <w:right w:val="none" w:sz="0" w:space="0" w:color="auto"/>
          </w:divBdr>
        </w:div>
        <w:div w:id="1521778311">
          <w:marLeft w:val="1166"/>
          <w:marRight w:val="0"/>
          <w:marTop w:val="0"/>
          <w:marBottom w:val="0"/>
          <w:divBdr>
            <w:top w:val="none" w:sz="0" w:space="0" w:color="auto"/>
            <w:left w:val="none" w:sz="0" w:space="0" w:color="auto"/>
            <w:bottom w:val="none" w:sz="0" w:space="0" w:color="auto"/>
            <w:right w:val="none" w:sz="0" w:space="0" w:color="auto"/>
          </w:divBdr>
        </w:div>
        <w:div w:id="1637251720">
          <w:marLeft w:val="446"/>
          <w:marRight w:val="0"/>
          <w:marTop w:val="0"/>
          <w:marBottom w:val="0"/>
          <w:divBdr>
            <w:top w:val="none" w:sz="0" w:space="0" w:color="auto"/>
            <w:left w:val="none" w:sz="0" w:space="0" w:color="auto"/>
            <w:bottom w:val="none" w:sz="0" w:space="0" w:color="auto"/>
            <w:right w:val="none" w:sz="0" w:space="0" w:color="auto"/>
          </w:divBdr>
        </w:div>
        <w:div w:id="2080470858">
          <w:marLeft w:val="446"/>
          <w:marRight w:val="0"/>
          <w:marTop w:val="0"/>
          <w:marBottom w:val="0"/>
          <w:divBdr>
            <w:top w:val="none" w:sz="0" w:space="0" w:color="auto"/>
            <w:left w:val="none" w:sz="0" w:space="0" w:color="auto"/>
            <w:bottom w:val="none" w:sz="0" w:space="0" w:color="auto"/>
            <w:right w:val="none" w:sz="0" w:space="0" w:color="auto"/>
          </w:divBdr>
        </w:div>
      </w:divsChild>
    </w:div>
    <w:div w:id="825977805">
      <w:bodyDiv w:val="1"/>
      <w:marLeft w:val="0"/>
      <w:marRight w:val="0"/>
      <w:marTop w:val="0"/>
      <w:marBottom w:val="0"/>
      <w:divBdr>
        <w:top w:val="none" w:sz="0" w:space="0" w:color="auto"/>
        <w:left w:val="none" w:sz="0" w:space="0" w:color="auto"/>
        <w:bottom w:val="none" w:sz="0" w:space="0" w:color="auto"/>
        <w:right w:val="none" w:sz="0" w:space="0" w:color="auto"/>
      </w:divBdr>
      <w:divsChild>
        <w:div w:id="284390595">
          <w:marLeft w:val="1166"/>
          <w:marRight w:val="0"/>
          <w:marTop w:val="77"/>
          <w:marBottom w:val="0"/>
          <w:divBdr>
            <w:top w:val="none" w:sz="0" w:space="0" w:color="auto"/>
            <w:left w:val="none" w:sz="0" w:space="0" w:color="auto"/>
            <w:bottom w:val="none" w:sz="0" w:space="0" w:color="auto"/>
            <w:right w:val="none" w:sz="0" w:space="0" w:color="auto"/>
          </w:divBdr>
        </w:div>
        <w:div w:id="736825715">
          <w:marLeft w:val="1166"/>
          <w:marRight w:val="0"/>
          <w:marTop w:val="77"/>
          <w:marBottom w:val="0"/>
          <w:divBdr>
            <w:top w:val="none" w:sz="0" w:space="0" w:color="auto"/>
            <w:left w:val="none" w:sz="0" w:space="0" w:color="auto"/>
            <w:bottom w:val="none" w:sz="0" w:space="0" w:color="auto"/>
            <w:right w:val="none" w:sz="0" w:space="0" w:color="auto"/>
          </w:divBdr>
        </w:div>
        <w:div w:id="882138588">
          <w:marLeft w:val="1166"/>
          <w:marRight w:val="0"/>
          <w:marTop w:val="77"/>
          <w:marBottom w:val="0"/>
          <w:divBdr>
            <w:top w:val="none" w:sz="0" w:space="0" w:color="auto"/>
            <w:left w:val="none" w:sz="0" w:space="0" w:color="auto"/>
            <w:bottom w:val="none" w:sz="0" w:space="0" w:color="auto"/>
            <w:right w:val="none" w:sz="0" w:space="0" w:color="auto"/>
          </w:divBdr>
        </w:div>
        <w:div w:id="1854176703">
          <w:marLeft w:val="1166"/>
          <w:marRight w:val="0"/>
          <w:marTop w:val="77"/>
          <w:marBottom w:val="0"/>
          <w:divBdr>
            <w:top w:val="none" w:sz="0" w:space="0" w:color="auto"/>
            <w:left w:val="none" w:sz="0" w:space="0" w:color="auto"/>
            <w:bottom w:val="none" w:sz="0" w:space="0" w:color="auto"/>
            <w:right w:val="none" w:sz="0" w:space="0" w:color="auto"/>
          </w:divBdr>
        </w:div>
      </w:divsChild>
    </w:div>
    <w:div w:id="839927710">
      <w:bodyDiv w:val="1"/>
      <w:marLeft w:val="0"/>
      <w:marRight w:val="0"/>
      <w:marTop w:val="0"/>
      <w:marBottom w:val="0"/>
      <w:divBdr>
        <w:top w:val="none" w:sz="0" w:space="0" w:color="auto"/>
        <w:left w:val="none" w:sz="0" w:space="0" w:color="auto"/>
        <w:bottom w:val="none" w:sz="0" w:space="0" w:color="auto"/>
        <w:right w:val="none" w:sz="0" w:space="0" w:color="auto"/>
      </w:divBdr>
    </w:div>
    <w:div w:id="871192740">
      <w:bodyDiv w:val="1"/>
      <w:marLeft w:val="0"/>
      <w:marRight w:val="0"/>
      <w:marTop w:val="0"/>
      <w:marBottom w:val="0"/>
      <w:divBdr>
        <w:top w:val="none" w:sz="0" w:space="0" w:color="auto"/>
        <w:left w:val="none" w:sz="0" w:space="0" w:color="auto"/>
        <w:bottom w:val="none" w:sz="0" w:space="0" w:color="auto"/>
        <w:right w:val="none" w:sz="0" w:space="0" w:color="auto"/>
      </w:divBdr>
    </w:div>
    <w:div w:id="911962930">
      <w:bodyDiv w:val="1"/>
      <w:marLeft w:val="0"/>
      <w:marRight w:val="0"/>
      <w:marTop w:val="0"/>
      <w:marBottom w:val="0"/>
      <w:divBdr>
        <w:top w:val="none" w:sz="0" w:space="0" w:color="auto"/>
        <w:left w:val="none" w:sz="0" w:space="0" w:color="auto"/>
        <w:bottom w:val="none" w:sz="0" w:space="0" w:color="auto"/>
        <w:right w:val="none" w:sz="0" w:space="0" w:color="auto"/>
      </w:divBdr>
    </w:div>
    <w:div w:id="932084088">
      <w:bodyDiv w:val="1"/>
      <w:marLeft w:val="0"/>
      <w:marRight w:val="0"/>
      <w:marTop w:val="0"/>
      <w:marBottom w:val="0"/>
      <w:divBdr>
        <w:top w:val="none" w:sz="0" w:space="0" w:color="auto"/>
        <w:left w:val="none" w:sz="0" w:space="0" w:color="auto"/>
        <w:bottom w:val="none" w:sz="0" w:space="0" w:color="auto"/>
        <w:right w:val="none" w:sz="0" w:space="0" w:color="auto"/>
      </w:divBdr>
    </w:div>
    <w:div w:id="965309541">
      <w:bodyDiv w:val="1"/>
      <w:marLeft w:val="0"/>
      <w:marRight w:val="0"/>
      <w:marTop w:val="0"/>
      <w:marBottom w:val="0"/>
      <w:divBdr>
        <w:top w:val="none" w:sz="0" w:space="0" w:color="auto"/>
        <w:left w:val="none" w:sz="0" w:space="0" w:color="auto"/>
        <w:bottom w:val="none" w:sz="0" w:space="0" w:color="auto"/>
        <w:right w:val="none" w:sz="0" w:space="0" w:color="auto"/>
      </w:divBdr>
    </w:div>
    <w:div w:id="1051420801">
      <w:bodyDiv w:val="1"/>
      <w:marLeft w:val="0"/>
      <w:marRight w:val="0"/>
      <w:marTop w:val="0"/>
      <w:marBottom w:val="0"/>
      <w:divBdr>
        <w:top w:val="none" w:sz="0" w:space="0" w:color="auto"/>
        <w:left w:val="none" w:sz="0" w:space="0" w:color="auto"/>
        <w:bottom w:val="none" w:sz="0" w:space="0" w:color="auto"/>
        <w:right w:val="none" w:sz="0" w:space="0" w:color="auto"/>
      </w:divBdr>
    </w:div>
    <w:div w:id="1094084912">
      <w:bodyDiv w:val="1"/>
      <w:marLeft w:val="0"/>
      <w:marRight w:val="0"/>
      <w:marTop w:val="0"/>
      <w:marBottom w:val="0"/>
      <w:divBdr>
        <w:top w:val="none" w:sz="0" w:space="0" w:color="auto"/>
        <w:left w:val="none" w:sz="0" w:space="0" w:color="auto"/>
        <w:bottom w:val="none" w:sz="0" w:space="0" w:color="auto"/>
        <w:right w:val="none" w:sz="0" w:space="0" w:color="auto"/>
      </w:divBdr>
    </w:div>
    <w:div w:id="1268193023">
      <w:bodyDiv w:val="1"/>
      <w:marLeft w:val="0"/>
      <w:marRight w:val="0"/>
      <w:marTop w:val="0"/>
      <w:marBottom w:val="0"/>
      <w:divBdr>
        <w:top w:val="none" w:sz="0" w:space="0" w:color="auto"/>
        <w:left w:val="none" w:sz="0" w:space="0" w:color="auto"/>
        <w:bottom w:val="none" w:sz="0" w:space="0" w:color="auto"/>
        <w:right w:val="none" w:sz="0" w:space="0" w:color="auto"/>
      </w:divBdr>
    </w:div>
    <w:div w:id="1291747052">
      <w:bodyDiv w:val="1"/>
      <w:marLeft w:val="0"/>
      <w:marRight w:val="0"/>
      <w:marTop w:val="0"/>
      <w:marBottom w:val="0"/>
      <w:divBdr>
        <w:top w:val="none" w:sz="0" w:space="0" w:color="auto"/>
        <w:left w:val="none" w:sz="0" w:space="0" w:color="auto"/>
        <w:bottom w:val="none" w:sz="0" w:space="0" w:color="auto"/>
        <w:right w:val="none" w:sz="0" w:space="0" w:color="auto"/>
      </w:divBdr>
      <w:divsChild>
        <w:div w:id="175388418">
          <w:marLeft w:val="446"/>
          <w:marRight w:val="0"/>
          <w:marTop w:val="0"/>
          <w:marBottom w:val="0"/>
          <w:divBdr>
            <w:top w:val="none" w:sz="0" w:space="0" w:color="auto"/>
            <w:left w:val="none" w:sz="0" w:space="0" w:color="auto"/>
            <w:bottom w:val="none" w:sz="0" w:space="0" w:color="auto"/>
            <w:right w:val="none" w:sz="0" w:space="0" w:color="auto"/>
          </w:divBdr>
        </w:div>
      </w:divsChild>
    </w:div>
    <w:div w:id="1315644371">
      <w:bodyDiv w:val="1"/>
      <w:marLeft w:val="0"/>
      <w:marRight w:val="0"/>
      <w:marTop w:val="0"/>
      <w:marBottom w:val="0"/>
      <w:divBdr>
        <w:top w:val="none" w:sz="0" w:space="0" w:color="auto"/>
        <w:left w:val="none" w:sz="0" w:space="0" w:color="auto"/>
        <w:bottom w:val="none" w:sz="0" w:space="0" w:color="auto"/>
        <w:right w:val="none" w:sz="0" w:space="0" w:color="auto"/>
      </w:divBdr>
    </w:div>
    <w:div w:id="1318073207">
      <w:bodyDiv w:val="1"/>
      <w:marLeft w:val="0"/>
      <w:marRight w:val="0"/>
      <w:marTop w:val="0"/>
      <w:marBottom w:val="0"/>
      <w:divBdr>
        <w:top w:val="none" w:sz="0" w:space="0" w:color="auto"/>
        <w:left w:val="none" w:sz="0" w:space="0" w:color="auto"/>
        <w:bottom w:val="none" w:sz="0" w:space="0" w:color="auto"/>
        <w:right w:val="none" w:sz="0" w:space="0" w:color="auto"/>
      </w:divBdr>
      <w:divsChild>
        <w:div w:id="462817649">
          <w:marLeft w:val="1166"/>
          <w:marRight w:val="0"/>
          <w:marTop w:val="0"/>
          <w:marBottom w:val="0"/>
          <w:divBdr>
            <w:top w:val="none" w:sz="0" w:space="0" w:color="auto"/>
            <w:left w:val="none" w:sz="0" w:space="0" w:color="auto"/>
            <w:bottom w:val="none" w:sz="0" w:space="0" w:color="auto"/>
            <w:right w:val="none" w:sz="0" w:space="0" w:color="auto"/>
          </w:divBdr>
        </w:div>
        <w:div w:id="693502163">
          <w:marLeft w:val="1166"/>
          <w:marRight w:val="0"/>
          <w:marTop w:val="0"/>
          <w:marBottom w:val="0"/>
          <w:divBdr>
            <w:top w:val="none" w:sz="0" w:space="0" w:color="auto"/>
            <w:left w:val="none" w:sz="0" w:space="0" w:color="auto"/>
            <w:bottom w:val="none" w:sz="0" w:space="0" w:color="auto"/>
            <w:right w:val="none" w:sz="0" w:space="0" w:color="auto"/>
          </w:divBdr>
        </w:div>
        <w:div w:id="1036538885">
          <w:marLeft w:val="1166"/>
          <w:marRight w:val="0"/>
          <w:marTop w:val="0"/>
          <w:marBottom w:val="0"/>
          <w:divBdr>
            <w:top w:val="none" w:sz="0" w:space="0" w:color="auto"/>
            <w:left w:val="none" w:sz="0" w:space="0" w:color="auto"/>
            <w:bottom w:val="none" w:sz="0" w:space="0" w:color="auto"/>
            <w:right w:val="none" w:sz="0" w:space="0" w:color="auto"/>
          </w:divBdr>
        </w:div>
        <w:div w:id="1342774821">
          <w:marLeft w:val="446"/>
          <w:marRight w:val="0"/>
          <w:marTop w:val="0"/>
          <w:marBottom w:val="0"/>
          <w:divBdr>
            <w:top w:val="none" w:sz="0" w:space="0" w:color="auto"/>
            <w:left w:val="none" w:sz="0" w:space="0" w:color="auto"/>
            <w:bottom w:val="none" w:sz="0" w:space="0" w:color="auto"/>
            <w:right w:val="none" w:sz="0" w:space="0" w:color="auto"/>
          </w:divBdr>
        </w:div>
        <w:div w:id="1684166320">
          <w:marLeft w:val="446"/>
          <w:marRight w:val="0"/>
          <w:marTop w:val="0"/>
          <w:marBottom w:val="0"/>
          <w:divBdr>
            <w:top w:val="none" w:sz="0" w:space="0" w:color="auto"/>
            <w:left w:val="none" w:sz="0" w:space="0" w:color="auto"/>
            <w:bottom w:val="none" w:sz="0" w:space="0" w:color="auto"/>
            <w:right w:val="none" w:sz="0" w:space="0" w:color="auto"/>
          </w:divBdr>
        </w:div>
        <w:div w:id="1716542499">
          <w:marLeft w:val="446"/>
          <w:marRight w:val="0"/>
          <w:marTop w:val="0"/>
          <w:marBottom w:val="0"/>
          <w:divBdr>
            <w:top w:val="none" w:sz="0" w:space="0" w:color="auto"/>
            <w:left w:val="none" w:sz="0" w:space="0" w:color="auto"/>
            <w:bottom w:val="none" w:sz="0" w:space="0" w:color="auto"/>
            <w:right w:val="none" w:sz="0" w:space="0" w:color="auto"/>
          </w:divBdr>
        </w:div>
        <w:div w:id="1876579398">
          <w:marLeft w:val="1166"/>
          <w:marRight w:val="0"/>
          <w:marTop w:val="0"/>
          <w:marBottom w:val="0"/>
          <w:divBdr>
            <w:top w:val="none" w:sz="0" w:space="0" w:color="auto"/>
            <w:left w:val="none" w:sz="0" w:space="0" w:color="auto"/>
            <w:bottom w:val="none" w:sz="0" w:space="0" w:color="auto"/>
            <w:right w:val="none" w:sz="0" w:space="0" w:color="auto"/>
          </w:divBdr>
        </w:div>
      </w:divsChild>
    </w:div>
    <w:div w:id="1323965972">
      <w:bodyDiv w:val="1"/>
      <w:marLeft w:val="0"/>
      <w:marRight w:val="0"/>
      <w:marTop w:val="0"/>
      <w:marBottom w:val="0"/>
      <w:divBdr>
        <w:top w:val="none" w:sz="0" w:space="0" w:color="auto"/>
        <w:left w:val="none" w:sz="0" w:space="0" w:color="auto"/>
        <w:bottom w:val="none" w:sz="0" w:space="0" w:color="auto"/>
        <w:right w:val="none" w:sz="0" w:space="0" w:color="auto"/>
      </w:divBdr>
    </w:div>
    <w:div w:id="1350259693">
      <w:bodyDiv w:val="1"/>
      <w:marLeft w:val="0"/>
      <w:marRight w:val="0"/>
      <w:marTop w:val="0"/>
      <w:marBottom w:val="0"/>
      <w:divBdr>
        <w:top w:val="none" w:sz="0" w:space="0" w:color="auto"/>
        <w:left w:val="none" w:sz="0" w:space="0" w:color="auto"/>
        <w:bottom w:val="none" w:sz="0" w:space="0" w:color="auto"/>
        <w:right w:val="none" w:sz="0" w:space="0" w:color="auto"/>
      </w:divBdr>
    </w:div>
    <w:div w:id="1408650840">
      <w:bodyDiv w:val="1"/>
      <w:marLeft w:val="0"/>
      <w:marRight w:val="0"/>
      <w:marTop w:val="0"/>
      <w:marBottom w:val="0"/>
      <w:divBdr>
        <w:top w:val="none" w:sz="0" w:space="0" w:color="auto"/>
        <w:left w:val="none" w:sz="0" w:space="0" w:color="auto"/>
        <w:bottom w:val="none" w:sz="0" w:space="0" w:color="auto"/>
        <w:right w:val="none" w:sz="0" w:space="0" w:color="auto"/>
      </w:divBdr>
    </w:div>
    <w:div w:id="1451582323">
      <w:bodyDiv w:val="1"/>
      <w:marLeft w:val="0"/>
      <w:marRight w:val="0"/>
      <w:marTop w:val="0"/>
      <w:marBottom w:val="0"/>
      <w:divBdr>
        <w:top w:val="none" w:sz="0" w:space="0" w:color="auto"/>
        <w:left w:val="none" w:sz="0" w:space="0" w:color="auto"/>
        <w:bottom w:val="none" w:sz="0" w:space="0" w:color="auto"/>
        <w:right w:val="none" w:sz="0" w:space="0" w:color="auto"/>
      </w:divBdr>
    </w:div>
    <w:div w:id="1469589700">
      <w:bodyDiv w:val="1"/>
      <w:marLeft w:val="0"/>
      <w:marRight w:val="0"/>
      <w:marTop w:val="0"/>
      <w:marBottom w:val="0"/>
      <w:divBdr>
        <w:top w:val="none" w:sz="0" w:space="0" w:color="auto"/>
        <w:left w:val="none" w:sz="0" w:space="0" w:color="auto"/>
        <w:bottom w:val="none" w:sz="0" w:space="0" w:color="auto"/>
        <w:right w:val="none" w:sz="0" w:space="0" w:color="auto"/>
      </w:divBdr>
    </w:div>
    <w:div w:id="1572154014">
      <w:bodyDiv w:val="1"/>
      <w:marLeft w:val="0"/>
      <w:marRight w:val="0"/>
      <w:marTop w:val="0"/>
      <w:marBottom w:val="0"/>
      <w:divBdr>
        <w:top w:val="none" w:sz="0" w:space="0" w:color="auto"/>
        <w:left w:val="none" w:sz="0" w:space="0" w:color="auto"/>
        <w:bottom w:val="none" w:sz="0" w:space="0" w:color="auto"/>
        <w:right w:val="none" w:sz="0" w:space="0" w:color="auto"/>
      </w:divBdr>
    </w:div>
    <w:div w:id="1598050816">
      <w:bodyDiv w:val="1"/>
      <w:marLeft w:val="0"/>
      <w:marRight w:val="0"/>
      <w:marTop w:val="0"/>
      <w:marBottom w:val="0"/>
      <w:divBdr>
        <w:top w:val="none" w:sz="0" w:space="0" w:color="auto"/>
        <w:left w:val="none" w:sz="0" w:space="0" w:color="auto"/>
        <w:bottom w:val="none" w:sz="0" w:space="0" w:color="auto"/>
        <w:right w:val="none" w:sz="0" w:space="0" w:color="auto"/>
      </w:divBdr>
    </w:div>
    <w:div w:id="1606228883">
      <w:bodyDiv w:val="1"/>
      <w:marLeft w:val="0"/>
      <w:marRight w:val="0"/>
      <w:marTop w:val="0"/>
      <w:marBottom w:val="0"/>
      <w:divBdr>
        <w:top w:val="none" w:sz="0" w:space="0" w:color="auto"/>
        <w:left w:val="none" w:sz="0" w:space="0" w:color="auto"/>
        <w:bottom w:val="none" w:sz="0" w:space="0" w:color="auto"/>
        <w:right w:val="none" w:sz="0" w:space="0" w:color="auto"/>
      </w:divBdr>
    </w:div>
    <w:div w:id="1660386254">
      <w:bodyDiv w:val="1"/>
      <w:marLeft w:val="0"/>
      <w:marRight w:val="0"/>
      <w:marTop w:val="0"/>
      <w:marBottom w:val="0"/>
      <w:divBdr>
        <w:top w:val="none" w:sz="0" w:space="0" w:color="auto"/>
        <w:left w:val="none" w:sz="0" w:space="0" w:color="auto"/>
        <w:bottom w:val="none" w:sz="0" w:space="0" w:color="auto"/>
        <w:right w:val="none" w:sz="0" w:space="0" w:color="auto"/>
      </w:divBdr>
      <w:divsChild>
        <w:div w:id="1842618256">
          <w:marLeft w:val="446"/>
          <w:marRight w:val="0"/>
          <w:marTop w:val="0"/>
          <w:marBottom w:val="0"/>
          <w:divBdr>
            <w:top w:val="none" w:sz="0" w:space="0" w:color="auto"/>
            <w:left w:val="none" w:sz="0" w:space="0" w:color="auto"/>
            <w:bottom w:val="none" w:sz="0" w:space="0" w:color="auto"/>
            <w:right w:val="none" w:sz="0" w:space="0" w:color="auto"/>
          </w:divBdr>
        </w:div>
      </w:divsChild>
    </w:div>
    <w:div w:id="1664774716">
      <w:bodyDiv w:val="1"/>
      <w:marLeft w:val="0"/>
      <w:marRight w:val="0"/>
      <w:marTop w:val="0"/>
      <w:marBottom w:val="0"/>
      <w:divBdr>
        <w:top w:val="none" w:sz="0" w:space="0" w:color="auto"/>
        <w:left w:val="none" w:sz="0" w:space="0" w:color="auto"/>
        <w:bottom w:val="none" w:sz="0" w:space="0" w:color="auto"/>
        <w:right w:val="none" w:sz="0" w:space="0" w:color="auto"/>
      </w:divBdr>
      <w:divsChild>
        <w:div w:id="1104300107">
          <w:marLeft w:val="1166"/>
          <w:marRight w:val="0"/>
          <w:marTop w:val="134"/>
          <w:marBottom w:val="0"/>
          <w:divBdr>
            <w:top w:val="none" w:sz="0" w:space="0" w:color="auto"/>
            <w:left w:val="none" w:sz="0" w:space="0" w:color="auto"/>
            <w:bottom w:val="none" w:sz="0" w:space="0" w:color="auto"/>
            <w:right w:val="none" w:sz="0" w:space="0" w:color="auto"/>
          </w:divBdr>
        </w:div>
        <w:div w:id="1149979125">
          <w:marLeft w:val="1166"/>
          <w:marRight w:val="0"/>
          <w:marTop w:val="134"/>
          <w:marBottom w:val="0"/>
          <w:divBdr>
            <w:top w:val="none" w:sz="0" w:space="0" w:color="auto"/>
            <w:left w:val="none" w:sz="0" w:space="0" w:color="auto"/>
            <w:bottom w:val="none" w:sz="0" w:space="0" w:color="auto"/>
            <w:right w:val="none" w:sz="0" w:space="0" w:color="auto"/>
          </w:divBdr>
        </w:div>
      </w:divsChild>
    </w:div>
    <w:div w:id="1714186875">
      <w:bodyDiv w:val="1"/>
      <w:marLeft w:val="0"/>
      <w:marRight w:val="0"/>
      <w:marTop w:val="0"/>
      <w:marBottom w:val="0"/>
      <w:divBdr>
        <w:top w:val="none" w:sz="0" w:space="0" w:color="auto"/>
        <w:left w:val="none" w:sz="0" w:space="0" w:color="auto"/>
        <w:bottom w:val="none" w:sz="0" w:space="0" w:color="auto"/>
        <w:right w:val="none" w:sz="0" w:space="0" w:color="auto"/>
      </w:divBdr>
    </w:div>
    <w:div w:id="1717463783">
      <w:bodyDiv w:val="1"/>
      <w:marLeft w:val="0"/>
      <w:marRight w:val="0"/>
      <w:marTop w:val="0"/>
      <w:marBottom w:val="0"/>
      <w:divBdr>
        <w:top w:val="none" w:sz="0" w:space="0" w:color="auto"/>
        <w:left w:val="none" w:sz="0" w:space="0" w:color="auto"/>
        <w:bottom w:val="none" w:sz="0" w:space="0" w:color="auto"/>
        <w:right w:val="none" w:sz="0" w:space="0" w:color="auto"/>
      </w:divBdr>
    </w:div>
    <w:div w:id="1735158618">
      <w:bodyDiv w:val="1"/>
      <w:marLeft w:val="0"/>
      <w:marRight w:val="0"/>
      <w:marTop w:val="0"/>
      <w:marBottom w:val="0"/>
      <w:divBdr>
        <w:top w:val="none" w:sz="0" w:space="0" w:color="auto"/>
        <w:left w:val="none" w:sz="0" w:space="0" w:color="auto"/>
        <w:bottom w:val="none" w:sz="0" w:space="0" w:color="auto"/>
        <w:right w:val="none" w:sz="0" w:space="0" w:color="auto"/>
      </w:divBdr>
      <w:divsChild>
        <w:div w:id="538785693">
          <w:marLeft w:val="1267"/>
          <w:marRight w:val="0"/>
          <w:marTop w:val="0"/>
          <w:marBottom w:val="0"/>
          <w:divBdr>
            <w:top w:val="none" w:sz="0" w:space="0" w:color="auto"/>
            <w:left w:val="none" w:sz="0" w:space="0" w:color="auto"/>
            <w:bottom w:val="none" w:sz="0" w:space="0" w:color="auto"/>
            <w:right w:val="none" w:sz="0" w:space="0" w:color="auto"/>
          </w:divBdr>
        </w:div>
        <w:div w:id="1132409180">
          <w:marLeft w:val="1267"/>
          <w:marRight w:val="0"/>
          <w:marTop w:val="0"/>
          <w:marBottom w:val="0"/>
          <w:divBdr>
            <w:top w:val="none" w:sz="0" w:space="0" w:color="auto"/>
            <w:left w:val="none" w:sz="0" w:space="0" w:color="auto"/>
            <w:bottom w:val="none" w:sz="0" w:space="0" w:color="auto"/>
            <w:right w:val="none" w:sz="0" w:space="0" w:color="auto"/>
          </w:divBdr>
        </w:div>
        <w:div w:id="1677922156">
          <w:marLeft w:val="1267"/>
          <w:marRight w:val="0"/>
          <w:marTop w:val="0"/>
          <w:marBottom w:val="0"/>
          <w:divBdr>
            <w:top w:val="none" w:sz="0" w:space="0" w:color="auto"/>
            <w:left w:val="none" w:sz="0" w:space="0" w:color="auto"/>
            <w:bottom w:val="none" w:sz="0" w:space="0" w:color="auto"/>
            <w:right w:val="none" w:sz="0" w:space="0" w:color="auto"/>
          </w:divBdr>
        </w:div>
        <w:div w:id="2114594064">
          <w:marLeft w:val="1267"/>
          <w:marRight w:val="0"/>
          <w:marTop w:val="0"/>
          <w:marBottom w:val="0"/>
          <w:divBdr>
            <w:top w:val="none" w:sz="0" w:space="0" w:color="auto"/>
            <w:left w:val="none" w:sz="0" w:space="0" w:color="auto"/>
            <w:bottom w:val="none" w:sz="0" w:space="0" w:color="auto"/>
            <w:right w:val="none" w:sz="0" w:space="0" w:color="auto"/>
          </w:divBdr>
        </w:div>
      </w:divsChild>
    </w:div>
    <w:div w:id="1756705382">
      <w:bodyDiv w:val="1"/>
      <w:marLeft w:val="0"/>
      <w:marRight w:val="0"/>
      <w:marTop w:val="0"/>
      <w:marBottom w:val="0"/>
      <w:divBdr>
        <w:top w:val="none" w:sz="0" w:space="0" w:color="auto"/>
        <w:left w:val="none" w:sz="0" w:space="0" w:color="auto"/>
        <w:bottom w:val="none" w:sz="0" w:space="0" w:color="auto"/>
        <w:right w:val="none" w:sz="0" w:space="0" w:color="auto"/>
      </w:divBdr>
    </w:div>
    <w:div w:id="1758095310">
      <w:bodyDiv w:val="1"/>
      <w:marLeft w:val="0"/>
      <w:marRight w:val="0"/>
      <w:marTop w:val="0"/>
      <w:marBottom w:val="0"/>
      <w:divBdr>
        <w:top w:val="none" w:sz="0" w:space="0" w:color="auto"/>
        <w:left w:val="none" w:sz="0" w:space="0" w:color="auto"/>
        <w:bottom w:val="none" w:sz="0" w:space="0" w:color="auto"/>
        <w:right w:val="none" w:sz="0" w:space="0" w:color="auto"/>
      </w:divBdr>
    </w:div>
    <w:div w:id="1859616338">
      <w:bodyDiv w:val="1"/>
      <w:marLeft w:val="0"/>
      <w:marRight w:val="0"/>
      <w:marTop w:val="0"/>
      <w:marBottom w:val="0"/>
      <w:divBdr>
        <w:top w:val="none" w:sz="0" w:space="0" w:color="auto"/>
        <w:left w:val="none" w:sz="0" w:space="0" w:color="auto"/>
        <w:bottom w:val="none" w:sz="0" w:space="0" w:color="auto"/>
        <w:right w:val="none" w:sz="0" w:space="0" w:color="auto"/>
      </w:divBdr>
    </w:div>
    <w:div w:id="1937441205">
      <w:bodyDiv w:val="1"/>
      <w:marLeft w:val="0"/>
      <w:marRight w:val="0"/>
      <w:marTop w:val="0"/>
      <w:marBottom w:val="0"/>
      <w:divBdr>
        <w:top w:val="none" w:sz="0" w:space="0" w:color="auto"/>
        <w:left w:val="none" w:sz="0" w:space="0" w:color="auto"/>
        <w:bottom w:val="none" w:sz="0" w:space="0" w:color="auto"/>
        <w:right w:val="none" w:sz="0" w:space="0" w:color="auto"/>
      </w:divBdr>
    </w:div>
    <w:div w:id="2039428307">
      <w:bodyDiv w:val="1"/>
      <w:marLeft w:val="0"/>
      <w:marRight w:val="0"/>
      <w:marTop w:val="0"/>
      <w:marBottom w:val="0"/>
      <w:divBdr>
        <w:top w:val="none" w:sz="0" w:space="0" w:color="auto"/>
        <w:left w:val="none" w:sz="0" w:space="0" w:color="auto"/>
        <w:bottom w:val="none" w:sz="0" w:space="0" w:color="auto"/>
        <w:right w:val="none" w:sz="0" w:space="0" w:color="auto"/>
      </w:divBdr>
    </w:div>
    <w:div w:id="2046323535">
      <w:bodyDiv w:val="1"/>
      <w:marLeft w:val="0"/>
      <w:marRight w:val="0"/>
      <w:marTop w:val="0"/>
      <w:marBottom w:val="0"/>
      <w:divBdr>
        <w:top w:val="none" w:sz="0" w:space="0" w:color="auto"/>
        <w:left w:val="none" w:sz="0" w:space="0" w:color="auto"/>
        <w:bottom w:val="none" w:sz="0" w:space="0" w:color="auto"/>
        <w:right w:val="none" w:sz="0" w:space="0" w:color="auto"/>
      </w:divBdr>
    </w:div>
    <w:div w:id="2051104395">
      <w:bodyDiv w:val="1"/>
      <w:marLeft w:val="0"/>
      <w:marRight w:val="0"/>
      <w:marTop w:val="0"/>
      <w:marBottom w:val="0"/>
      <w:divBdr>
        <w:top w:val="none" w:sz="0" w:space="0" w:color="auto"/>
        <w:left w:val="none" w:sz="0" w:space="0" w:color="auto"/>
        <w:bottom w:val="none" w:sz="0" w:space="0" w:color="auto"/>
        <w:right w:val="none" w:sz="0" w:space="0" w:color="auto"/>
      </w:divBdr>
    </w:div>
    <w:div w:id="2079403021">
      <w:bodyDiv w:val="1"/>
      <w:marLeft w:val="0"/>
      <w:marRight w:val="0"/>
      <w:marTop w:val="0"/>
      <w:marBottom w:val="0"/>
      <w:divBdr>
        <w:top w:val="none" w:sz="0" w:space="0" w:color="auto"/>
        <w:left w:val="none" w:sz="0" w:space="0" w:color="auto"/>
        <w:bottom w:val="none" w:sz="0" w:space="0" w:color="auto"/>
        <w:right w:val="none" w:sz="0" w:space="0" w:color="auto"/>
      </w:divBdr>
    </w:div>
    <w:div w:id="2082167723">
      <w:bodyDiv w:val="1"/>
      <w:marLeft w:val="0"/>
      <w:marRight w:val="0"/>
      <w:marTop w:val="0"/>
      <w:marBottom w:val="0"/>
      <w:divBdr>
        <w:top w:val="none" w:sz="0" w:space="0" w:color="auto"/>
        <w:left w:val="none" w:sz="0" w:space="0" w:color="auto"/>
        <w:bottom w:val="none" w:sz="0" w:space="0" w:color="auto"/>
        <w:right w:val="none" w:sz="0" w:space="0" w:color="auto"/>
      </w:divBdr>
    </w:div>
    <w:div w:id="2090733925">
      <w:bodyDiv w:val="1"/>
      <w:marLeft w:val="0"/>
      <w:marRight w:val="0"/>
      <w:marTop w:val="0"/>
      <w:marBottom w:val="0"/>
      <w:divBdr>
        <w:top w:val="none" w:sz="0" w:space="0" w:color="auto"/>
        <w:left w:val="none" w:sz="0" w:space="0" w:color="auto"/>
        <w:bottom w:val="none" w:sz="0" w:space="0" w:color="auto"/>
        <w:right w:val="none" w:sz="0" w:space="0" w:color="auto"/>
      </w:divBdr>
    </w:div>
    <w:div w:id="2114207896">
      <w:bodyDiv w:val="1"/>
      <w:marLeft w:val="0"/>
      <w:marRight w:val="0"/>
      <w:marTop w:val="0"/>
      <w:marBottom w:val="0"/>
      <w:divBdr>
        <w:top w:val="none" w:sz="0" w:space="0" w:color="auto"/>
        <w:left w:val="none" w:sz="0" w:space="0" w:color="auto"/>
        <w:bottom w:val="none" w:sz="0" w:space="0" w:color="auto"/>
        <w:right w:val="none" w:sz="0" w:space="0" w:color="auto"/>
      </w:divBdr>
    </w:div>
    <w:div w:id="2133398421">
      <w:bodyDiv w:val="1"/>
      <w:marLeft w:val="0"/>
      <w:marRight w:val="0"/>
      <w:marTop w:val="0"/>
      <w:marBottom w:val="0"/>
      <w:divBdr>
        <w:top w:val="none" w:sz="0" w:space="0" w:color="auto"/>
        <w:left w:val="none" w:sz="0" w:space="0" w:color="auto"/>
        <w:bottom w:val="none" w:sz="0" w:space="0" w:color="auto"/>
        <w:right w:val="none" w:sz="0" w:space="0" w:color="auto"/>
      </w:divBdr>
    </w:div>
    <w:div w:id="2146073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oter" Target="footer1.xml" Id="rId13" /><Relationship Type="http://schemas.openxmlformats.org/officeDocument/2006/relationships/customXml" Target="../customXml/item4.xml" Id="rId1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header" Target="header1.xml"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styles" Target="styles.xml" Id="rId5" /><Relationship Type="http://schemas.openxmlformats.org/officeDocument/2006/relationships/footer" Target="footer2.xml" Id="rId15"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eader" Target="header2.xml" Id="rId14" /><Relationship Type="http://schemas.openxmlformats.org/officeDocument/2006/relationships/image" Target="/media/image6.png" Id="R241ad43d466c4c80" /></Relationships>
</file>

<file path=word/_rels/footer1.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031B87C070097449590FB523247A635" ma:contentTypeVersion="17" ma:contentTypeDescription="Een nieuw document maken." ma:contentTypeScope="" ma:versionID="9f90446e0d018606b0aeef82de185f98">
  <xsd:schema xmlns:xsd="http://www.w3.org/2001/XMLSchema" xmlns:xs="http://www.w3.org/2001/XMLSchema" xmlns:p="http://schemas.microsoft.com/office/2006/metadata/properties" xmlns:ns2="6062a702-93ba-4a65-98a0-3e9273210ec5" xmlns:ns3="90b03cc0-2b63-4822-9ec7-26650c236e1d" targetNamespace="http://schemas.microsoft.com/office/2006/metadata/properties" ma:root="true" ma:fieldsID="701e6846c650bc98ea4f1e8c296f5296" ns2:_="" ns3:_="">
    <xsd:import namespace="6062a702-93ba-4a65-98a0-3e9273210ec5"/>
    <xsd:import namespace="90b03cc0-2b63-4822-9ec7-26650c236e1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2:MediaServiceSearchProperties"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62a702-93ba-4a65-98a0-3e9273210e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Afbeeldingtags" ma:readOnly="false" ma:fieldId="{5cf76f15-5ced-4ddc-b409-7134ff3c332f}" ma:taxonomyMulti="true" ma:sspId="4543581e-0b94-4758-8292-7d6042a84f95"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ternalName="MediaServiceDateTake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b03cc0-2b63-4822-9ec7-26650c236e1d"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TaxCatchAll" ma:index="19" nillable="true" ma:displayName="Taxonomy Catch All Column" ma:hidden="true" ma:list="{a9abf46d-9bf5-45ee-9584-64c90e071cc3}" ma:internalName="TaxCatchAll" ma:showField="CatchAllData" ma:web="90b03cc0-2b63-4822-9ec7-26650c236e1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0b03cc0-2b63-4822-9ec7-26650c236e1d" xsi:nil="true"/>
    <lcf76f155ced4ddcb4097134ff3c332f xmlns="6062a702-93ba-4a65-98a0-3e9273210ec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930D556-26E5-4261-BF5E-9394A8E3E94E}"/>
</file>

<file path=customXml/itemProps2.xml><?xml version="1.0" encoding="utf-8"?>
<ds:datastoreItem xmlns:ds="http://schemas.openxmlformats.org/officeDocument/2006/customXml" ds:itemID="{BF1FA05E-6696-48A7-9FB0-98B5EEF66519}">
  <ds:schemaRefs>
    <ds:schemaRef ds:uri="http://schemas.openxmlformats.org/officeDocument/2006/bibliography"/>
  </ds:schemaRefs>
</ds:datastoreItem>
</file>

<file path=customXml/itemProps3.xml><?xml version="1.0" encoding="utf-8"?>
<ds:datastoreItem xmlns:ds="http://schemas.openxmlformats.org/officeDocument/2006/customXml" ds:itemID="{321392D5-43ED-459B-A690-821726B0DD18}">
  <ds:schemaRefs>
    <ds:schemaRef ds:uri="http://schemas.microsoft.com/sharepoint/v3/contenttype/forms"/>
  </ds:schemaRefs>
</ds:datastoreItem>
</file>

<file path=customXml/itemProps4.xml><?xml version="1.0" encoding="utf-8"?>
<ds:datastoreItem xmlns:ds="http://schemas.openxmlformats.org/officeDocument/2006/customXml" ds:itemID="{A4EC5EB7-27FF-4341-A237-93A7ABF18113}"/>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Office Word</ap:Application>
  <ap:DocSecurity>0</ap:DocSecurity>
  <ap:ScaleCrop>false</ap:ScaleCrop>
  <ap:Company>Microsoft</ap:Company>
  <ap:SharedDoc>false</ap:SharedDoc>
  <ap:HyperlinksChanged>false</ap:HyperlinksChanged>
  <ap:AppVersion>00.0001</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Boels</dc:creator>
  <cp:keywords/>
  <cp:lastModifiedBy>Koen Demarsin</cp:lastModifiedBy>
  <cp:revision>13</cp:revision>
  <cp:lastPrinted>2019-06-21T21:09:00Z</cp:lastPrinted>
  <dcterms:created xsi:type="dcterms:W3CDTF">2020-11-20T14:32:00Z</dcterms:created>
  <dcterms:modified xsi:type="dcterms:W3CDTF">2020-11-20T14:33:14Z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0x0101003031B87C070097449590FB523247A635</vt:lpwstr>
  </property>
  <property fmtid="{D5CDD505-2E9C-101B-9397-08002B2CF9AE}" pid="3" name="MediaServiceImageTags">
    <vt:lpwstr/>
  </property>
</Properties>
</file>